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C2165" w14:textId="77777777" w:rsidR="008350DA" w:rsidRPr="00241DAB" w:rsidRDefault="00823296" w:rsidP="00241DAB">
      <w:pPr>
        <w:pStyle w:val="Standard"/>
        <w:tabs>
          <w:tab w:val="left" w:pos="30"/>
        </w:tabs>
        <w:spacing w:line="360" w:lineRule="auto"/>
        <w:jc w:val="right"/>
        <w:rPr>
          <w:rFonts w:ascii="Arial" w:hAnsi="Arial" w:cs="Arial"/>
          <w:lang w:val="pl-PL"/>
        </w:rPr>
      </w:pPr>
      <w:r w:rsidRPr="00241DAB">
        <w:rPr>
          <w:rFonts w:ascii="Arial" w:hAnsi="Arial" w:cs="Arial"/>
          <w:lang w:val="pl-PL"/>
        </w:rPr>
        <w:t>Załącznik nr 3</w:t>
      </w:r>
      <w:r w:rsidR="008350DA" w:rsidRPr="00241DAB">
        <w:rPr>
          <w:rFonts w:ascii="Arial" w:hAnsi="Arial" w:cs="Arial"/>
          <w:lang w:val="pl-PL"/>
        </w:rPr>
        <w:t xml:space="preserve"> do SWZ</w:t>
      </w:r>
    </w:p>
    <w:p w14:paraId="1FDA0778" w14:textId="77777777" w:rsidR="008350DA" w:rsidRPr="00241DAB" w:rsidRDefault="008350DA" w:rsidP="00241DAB">
      <w:pPr>
        <w:pStyle w:val="Standard"/>
        <w:tabs>
          <w:tab w:val="left" w:pos="30"/>
        </w:tabs>
        <w:spacing w:line="360" w:lineRule="auto"/>
        <w:rPr>
          <w:rFonts w:ascii="Arial" w:hAnsi="Arial" w:cs="Arial"/>
          <w:b/>
          <w:bCs/>
          <w:lang w:val="pl-PL"/>
        </w:rPr>
      </w:pPr>
    </w:p>
    <w:p w14:paraId="0A5D5007" w14:textId="77777777" w:rsidR="008350DA" w:rsidRPr="00241DAB" w:rsidRDefault="008350DA" w:rsidP="00241DAB">
      <w:pPr>
        <w:spacing w:line="360" w:lineRule="auto"/>
        <w:rPr>
          <w:rFonts w:ascii="Arial" w:hAnsi="Arial" w:cs="Arial"/>
        </w:rPr>
      </w:pPr>
      <w:r w:rsidRPr="00241DAB">
        <w:rPr>
          <w:rFonts w:ascii="Arial" w:hAnsi="Arial" w:cs="Arial"/>
          <w:b/>
        </w:rPr>
        <w:t>Zamawiający:</w:t>
      </w:r>
    </w:p>
    <w:p w14:paraId="38D3D052" w14:textId="77777777" w:rsidR="008350DA" w:rsidRPr="00241DAB" w:rsidRDefault="008350DA" w:rsidP="00241DAB">
      <w:pPr>
        <w:spacing w:line="360" w:lineRule="auto"/>
        <w:rPr>
          <w:rFonts w:ascii="Arial" w:hAnsi="Arial" w:cs="Arial"/>
        </w:rPr>
      </w:pPr>
      <w:r w:rsidRPr="00241DAB">
        <w:rPr>
          <w:rFonts w:ascii="Arial" w:hAnsi="Arial" w:cs="Arial"/>
        </w:rPr>
        <w:t>Samodzielny Publiczny Zakład Opieki Zdrowotnej Nr 1 w Bełżycach</w:t>
      </w:r>
    </w:p>
    <w:p w14:paraId="30EBA0F9" w14:textId="77777777" w:rsidR="008350DA" w:rsidRPr="00241DAB" w:rsidRDefault="008350DA" w:rsidP="00241DAB">
      <w:pPr>
        <w:spacing w:line="360" w:lineRule="auto"/>
        <w:rPr>
          <w:rFonts w:ascii="Arial" w:hAnsi="Arial" w:cs="Arial"/>
        </w:rPr>
      </w:pPr>
      <w:r w:rsidRPr="00241DAB">
        <w:rPr>
          <w:rFonts w:ascii="Arial" w:hAnsi="Arial" w:cs="Arial"/>
        </w:rPr>
        <w:t>ul. Przemysłowa 44, 24-200 Bełżyce</w:t>
      </w:r>
    </w:p>
    <w:p w14:paraId="5A8B395C" w14:textId="77777777" w:rsidR="008350DA" w:rsidRPr="00241DAB" w:rsidRDefault="008350DA" w:rsidP="00241DAB">
      <w:pPr>
        <w:pStyle w:val="Standard"/>
        <w:tabs>
          <w:tab w:val="left" w:pos="30"/>
        </w:tabs>
        <w:spacing w:line="360" w:lineRule="auto"/>
        <w:rPr>
          <w:rFonts w:ascii="Arial" w:hAnsi="Arial" w:cs="Arial"/>
          <w:b/>
          <w:bCs/>
          <w:lang w:val="pl-PL"/>
        </w:rPr>
      </w:pPr>
    </w:p>
    <w:p w14:paraId="2A247483" w14:textId="77777777" w:rsidR="008350DA" w:rsidRPr="00241DAB" w:rsidRDefault="008350DA" w:rsidP="00241DAB">
      <w:pPr>
        <w:pStyle w:val="Standard"/>
        <w:tabs>
          <w:tab w:val="left" w:pos="30"/>
        </w:tabs>
        <w:spacing w:line="360" w:lineRule="auto"/>
        <w:rPr>
          <w:rFonts w:ascii="Arial" w:hAnsi="Arial" w:cs="Arial"/>
          <w:b/>
          <w:bCs/>
          <w:lang w:val="pl-PL"/>
        </w:rPr>
      </w:pPr>
    </w:p>
    <w:p w14:paraId="53968341" w14:textId="77777777" w:rsidR="00781446" w:rsidRPr="00241DAB" w:rsidRDefault="00781446" w:rsidP="00241DAB">
      <w:pPr>
        <w:spacing w:line="360" w:lineRule="auto"/>
        <w:jc w:val="center"/>
        <w:rPr>
          <w:rFonts w:ascii="Arial" w:hAnsi="Arial" w:cs="Arial"/>
        </w:rPr>
      </w:pPr>
      <w:r w:rsidRPr="009441CE">
        <w:rPr>
          <w:rFonts w:ascii="Arial" w:hAnsi="Arial" w:cs="Arial"/>
          <w:b/>
        </w:rPr>
        <w:t>FORMULARZ OFERTOWY</w:t>
      </w:r>
    </w:p>
    <w:p w14:paraId="50364142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  <w:b/>
        </w:rPr>
      </w:pPr>
    </w:p>
    <w:p w14:paraId="4C72695A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>Ja/my* niżej podpisani:</w:t>
      </w:r>
    </w:p>
    <w:p w14:paraId="5C407C82" w14:textId="6D070E48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0F566C3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  <w:i/>
        </w:rPr>
        <w:t>(imię, nazwisko, stanowisko/podstawa do reprezentacji)</w:t>
      </w:r>
    </w:p>
    <w:p w14:paraId="51741105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  <w:i/>
        </w:rPr>
        <w:t>*) niepotrzebne skreślić</w:t>
      </w:r>
    </w:p>
    <w:p w14:paraId="6CBDBFE9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</w:p>
    <w:p w14:paraId="46783858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>działając w imieniu na rzecz:</w:t>
      </w:r>
    </w:p>
    <w:p w14:paraId="0D1654A0" w14:textId="38E2BA04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CB92AA2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  <w:i/>
        </w:rPr>
        <w:t>(pełna nazwa Wykonawcy/ Wykonawców w przypadku wykonawców wspólnie ubiegających się o udzielenie zamówienia)</w:t>
      </w:r>
    </w:p>
    <w:p w14:paraId="56A55EA5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</w:p>
    <w:p w14:paraId="212CB8F5" w14:textId="27E97C0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>Adres: …………………………………</w:t>
      </w:r>
      <w:proofErr w:type="gramStart"/>
      <w:r w:rsidRPr="00241DAB">
        <w:rPr>
          <w:rFonts w:ascii="Arial" w:hAnsi="Arial" w:cs="Arial"/>
        </w:rPr>
        <w:t>…….</w:t>
      </w:r>
      <w:proofErr w:type="gramEnd"/>
      <w:r w:rsidRPr="00241DAB">
        <w:rPr>
          <w:rFonts w:ascii="Arial" w:hAnsi="Arial" w:cs="Arial"/>
        </w:rPr>
        <w:t>.Kraj: ………………………….</w:t>
      </w:r>
    </w:p>
    <w:p w14:paraId="4BC060C0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</w:p>
    <w:p w14:paraId="2E4C861C" w14:textId="4347E9D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>REGON: …………………………………………NIP: ………………………………………</w:t>
      </w:r>
    </w:p>
    <w:p w14:paraId="48C1AA47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</w:p>
    <w:p w14:paraId="48AE31EB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>Tel.: ………………………………………………Adres e-mail: ………………………</w:t>
      </w:r>
      <w:proofErr w:type="gramStart"/>
      <w:r w:rsidRPr="00241DAB">
        <w:rPr>
          <w:rFonts w:ascii="Arial" w:hAnsi="Arial" w:cs="Arial"/>
        </w:rPr>
        <w:t>…….</w:t>
      </w:r>
      <w:proofErr w:type="gramEnd"/>
      <w:r w:rsidRPr="00241DAB">
        <w:rPr>
          <w:rFonts w:ascii="Arial" w:hAnsi="Arial" w:cs="Arial"/>
        </w:rPr>
        <w:t>.</w:t>
      </w:r>
    </w:p>
    <w:p w14:paraId="5DBDF330" w14:textId="77777777" w:rsidR="00781446" w:rsidRPr="00241DAB" w:rsidRDefault="00781446" w:rsidP="00241DAB">
      <w:pPr>
        <w:spacing w:before="240" w:after="60"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>Nr konta bankowego: ………………………………………………………………….</w:t>
      </w:r>
    </w:p>
    <w:p w14:paraId="5B276B14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>Wykonawca jest:</w:t>
      </w:r>
    </w:p>
    <w:p w14:paraId="1243B4A9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>- mikroprzedsiębiorstwem,</w:t>
      </w:r>
    </w:p>
    <w:p w14:paraId="4A767B6E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>- małym przedsiębiorstwem,</w:t>
      </w:r>
    </w:p>
    <w:p w14:paraId="3E6A021A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>- średnim przedsiębiorstwem,</w:t>
      </w:r>
    </w:p>
    <w:p w14:paraId="03DF82CE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>- osobą prowadzącą jednoosobową działalność gospodarczą,</w:t>
      </w:r>
    </w:p>
    <w:p w14:paraId="30A9C6C5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>- osobą fizyczną nieprowadzącą działalności gospodarczej,</w:t>
      </w:r>
    </w:p>
    <w:p w14:paraId="7C3B344D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lastRenderedPageBreak/>
        <w:t>- inny rodzaj podmiotu*</w:t>
      </w:r>
    </w:p>
    <w:p w14:paraId="06526BC8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  <w:i/>
        </w:rPr>
        <w:t>*) niepotrzebne skreślić</w:t>
      </w:r>
    </w:p>
    <w:p w14:paraId="22FD8A3C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</w:p>
    <w:p w14:paraId="1B5F0049" w14:textId="13D0B88E" w:rsidR="00F25492" w:rsidRPr="00F25492" w:rsidRDefault="00052B5F" w:rsidP="00F25492">
      <w:p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 xml:space="preserve">  </w:t>
      </w:r>
      <w:r w:rsidR="00781446" w:rsidRPr="00241DAB">
        <w:rPr>
          <w:rFonts w:ascii="Arial" w:hAnsi="Arial" w:cs="Arial"/>
        </w:rPr>
        <w:t xml:space="preserve">Ubiegając się o udzielenie zamówienia publicznego </w:t>
      </w:r>
      <w:r w:rsidRPr="00241DAB">
        <w:rPr>
          <w:rFonts w:ascii="Arial" w:hAnsi="Arial" w:cs="Arial"/>
        </w:rPr>
        <w:t>prowadzonego w związku z realizacją</w:t>
      </w:r>
      <w:r w:rsidR="002C0753" w:rsidRPr="00241DAB">
        <w:rPr>
          <w:rFonts w:ascii="Arial" w:hAnsi="Arial" w:cs="Arial"/>
        </w:rPr>
        <w:t xml:space="preserve"> </w:t>
      </w:r>
      <w:r w:rsidRPr="00241DAB">
        <w:rPr>
          <w:rFonts w:ascii="Arial" w:hAnsi="Arial" w:cs="Arial"/>
        </w:rPr>
        <w:t>inwestycji pn.:</w:t>
      </w:r>
      <w:bookmarkStart w:id="0" w:name="_Hlk216357969"/>
      <w:bookmarkStart w:id="1" w:name="_Hlk216357713"/>
      <w:r w:rsidR="00F25492" w:rsidRPr="00F25492">
        <w:rPr>
          <w:rFonts w:ascii="Arial" w:hAnsi="Arial" w:cs="Arial"/>
          <w:b/>
          <w:bCs/>
        </w:rPr>
        <w:t xml:space="preserve"> „Podniesienie poziomu ucyfrowienia systemu udzielania świadczeń zdrowotnych w Szpitalu Powiatowym im. dr W. Oczki w SP ZOZ Nr 1 w Bełżycach” </w:t>
      </w:r>
      <w:r w:rsidR="00F25492" w:rsidRPr="00F25492">
        <w:rPr>
          <w:rFonts w:ascii="Arial" w:hAnsi="Arial" w:cs="Arial"/>
        </w:rPr>
        <w:t xml:space="preserve">realizowanej w ramach inwestycji D1.1.2 </w:t>
      </w:r>
      <w:bookmarkStart w:id="2" w:name="_Hlk203721027"/>
      <w:bookmarkEnd w:id="0"/>
      <w:bookmarkEnd w:id="1"/>
      <w:r w:rsidR="00F25492" w:rsidRPr="00F25492">
        <w:rPr>
          <w:rFonts w:ascii="Arial" w:hAnsi="Arial" w:cs="Arial"/>
        </w:rPr>
        <w:t>Przyspieszenie procesów transformacji cyfrowej ochrony zdrowia poprzez dalszy rozwój usług cyfrowych w ochronie zdrowia”.</w:t>
      </w:r>
    </w:p>
    <w:p w14:paraId="269AB8D4" w14:textId="77777777" w:rsidR="00F25492" w:rsidRPr="00F25492" w:rsidRDefault="00F25492" w:rsidP="00F25492">
      <w:pPr>
        <w:spacing w:line="360" w:lineRule="auto"/>
        <w:jc w:val="both"/>
        <w:rPr>
          <w:rFonts w:ascii="Arial" w:hAnsi="Arial" w:cs="Arial"/>
        </w:rPr>
      </w:pPr>
      <w:r w:rsidRPr="00F25492">
        <w:rPr>
          <w:rFonts w:ascii="Arial" w:hAnsi="Arial" w:cs="Arial"/>
        </w:rPr>
        <w:t>Przedmiot zamówienia: działania zwiększające poziom cyberbezpieczeństwa szpitala.</w:t>
      </w:r>
    </w:p>
    <w:p w14:paraId="18B15B5C" w14:textId="77777777" w:rsidR="00F25492" w:rsidRPr="00F25492" w:rsidRDefault="00F25492" w:rsidP="00F25492">
      <w:pPr>
        <w:spacing w:line="360" w:lineRule="auto"/>
        <w:jc w:val="both"/>
        <w:rPr>
          <w:rFonts w:ascii="Arial" w:hAnsi="Arial" w:cs="Arial"/>
          <w:b/>
          <w:bCs/>
        </w:rPr>
      </w:pPr>
      <w:r w:rsidRPr="00F25492">
        <w:rPr>
          <w:rFonts w:ascii="Arial" w:hAnsi="Arial" w:cs="Arial"/>
          <w:b/>
          <w:bCs/>
        </w:rPr>
        <w:t>Wdrożenie Systemu Zarządzania Bezpieczeństwem Informacji.</w:t>
      </w:r>
    </w:p>
    <w:p w14:paraId="670A90B1" w14:textId="77777777" w:rsidR="00F25492" w:rsidRPr="00F25492" w:rsidRDefault="00F25492" w:rsidP="00F25492">
      <w:pPr>
        <w:spacing w:line="360" w:lineRule="auto"/>
        <w:jc w:val="both"/>
        <w:rPr>
          <w:rFonts w:ascii="Arial" w:hAnsi="Arial" w:cs="Arial"/>
          <w:b/>
          <w:bCs/>
        </w:rPr>
      </w:pPr>
      <w:r w:rsidRPr="00F25492">
        <w:rPr>
          <w:rFonts w:ascii="Arial" w:hAnsi="Arial" w:cs="Arial"/>
          <w:b/>
          <w:bCs/>
        </w:rPr>
        <w:t xml:space="preserve">znak postępowania: ZP /U-SZBI/20/2026, </w:t>
      </w:r>
      <w:bookmarkEnd w:id="2"/>
    </w:p>
    <w:p w14:paraId="73ACEA93" w14:textId="1B5DBFF4" w:rsidR="00784423" w:rsidRPr="00241DAB" w:rsidRDefault="00784423" w:rsidP="00F25492">
      <w:pPr>
        <w:spacing w:line="360" w:lineRule="auto"/>
        <w:rPr>
          <w:rFonts w:ascii="Arial" w:hAnsi="Arial" w:cs="Arial"/>
        </w:rPr>
      </w:pPr>
    </w:p>
    <w:p w14:paraId="4BAFEDE1" w14:textId="584FA137" w:rsidR="00781446" w:rsidRPr="00241DAB" w:rsidRDefault="00781446" w:rsidP="00241DAB">
      <w:pPr>
        <w:widowControl w:val="0"/>
        <w:spacing w:line="360" w:lineRule="auto"/>
        <w:jc w:val="both"/>
        <w:outlineLvl w:val="3"/>
        <w:rPr>
          <w:rFonts w:ascii="Arial" w:hAnsi="Arial" w:cs="Arial"/>
          <w:b/>
          <w:i/>
        </w:rPr>
      </w:pPr>
      <w:r w:rsidRPr="00241DAB">
        <w:rPr>
          <w:rFonts w:ascii="Arial" w:hAnsi="Arial" w:cs="Arial"/>
          <w:b/>
          <w:i/>
        </w:rPr>
        <w:t xml:space="preserve">znak postępowania: </w:t>
      </w:r>
      <w:r w:rsidR="00FD0C27" w:rsidRPr="00241DAB">
        <w:rPr>
          <w:rFonts w:ascii="Arial" w:hAnsi="Arial" w:cs="Arial"/>
          <w:b/>
          <w:i/>
        </w:rPr>
        <w:t>ZP</w:t>
      </w:r>
      <w:r w:rsidR="00083C7C" w:rsidRPr="00241DAB">
        <w:rPr>
          <w:rFonts w:ascii="Arial" w:hAnsi="Arial" w:cs="Arial"/>
          <w:b/>
          <w:i/>
        </w:rPr>
        <w:t xml:space="preserve"> </w:t>
      </w:r>
      <w:r w:rsidR="00FD0C27" w:rsidRPr="00241DAB">
        <w:rPr>
          <w:rFonts w:ascii="Arial" w:hAnsi="Arial" w:cs="Arial"/>
          <w:b/>
          <w:i/>
        </w:rPr>
        <w:t>/</w:t>
      </w:r>
      <w:r w:rsidR="00083C7C">
        <w:rPr>
          <w:rFonts w:ascii="Arial" w:hAnsi="Arial" w:cs="Arial"/>
          <w:b/>
          <w:i/>
        </w:rPr>
        <w:t>U</w:t>
      </w:r>
      <w:r w:rsidR="00FD0C27" w:rsidRPr="00241DAB">
        <w:rPr>
          <w:rFonts w:ascii="Arial" w:hAnsi="Arial" w:cs="Arial"/>
          <w:b/>
          <w:i/>
        </w:rPr>
        <w:t>-S</w:t>
      </w:r>
      <w:r w:rsidR="00083C7C">
        <w:rPr>
          <w:rFonts w:ascii="Arial" w:hAnsi="Arial" w:cs="Arial"/>
          <w:b/>
          <w:i/>
        </w:rPr>
        <w:t>ZB</w:t>
      </w:r>
      <w:r w:rsidR="00FD0C27" w:rsidRPr="00241DAB">
        <w:rPr>
          <w:rFonts w:ascii="Arial" w:hAnsi="Arial" w:cs="Arial"/>
          <w:b/>
          <w:i/>
        </w:rPr>
        <w:t>I/</w:t>
      </w:r>
      <w:r w:rsidR="00083C7C">
        <w:rPr>
          <w:rFonts w:ascii="Arial" w:hAnsi="Arial" w:cs="Arial"/>
          <w:b/>
          <w:i/>
        </w:rPr>
        <w:t>20</w:t>
      </w:r>
      <w:r w:rsidR="00FD0C27" w:rsidRPr="00241DAB">
        <w:rPr>
          <w:rFonts w:ascii="Arial" w:hAnsi="Arial" w:cs="Arial"/>
          <w:b/>
          <w:i/>
        </w:rPr>
        <w:t>/202</w:t>
      </w:r>
      <w:r w:rsidR="008B682E">
        <w:rPr>
          <w:rFonts w:ascii="Arial" w:hAnsi="Arial" w:cs="Arial"/>
          <w:b/>
          <w:i/>
        </w:rPr>
        <w:t>6</w:t>
      </w:r>
      <w:r w:rsidR="00FD0C27" w:rsidRPr="00241DAB">
        <w:rPr>
          <w:rFonts w:ascii="Arial" w:hAnsi="Arial" w:cs="Arial"/>
          <w:b/>
          <w:bCs/>
          <w:i/>
        </w:rPr>
        <w:t>)</w:t>
      </w:r>
    </w:p>
    <w:p w14:paraId="0A065AE7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</w:p>
    <w:p w14:paraId="369E8CEB" w14:textId="67E78E7A" w:rsidR="00781446" w:rsidRPr="009441CE" w:rsidRDefault="00781446" w:rsidP="00241DA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  <w:b/>
        </w:rPr>
        <w:t>SKŁADAMY OFERTĘ</w:t>
      </w:r>
      <w:r w:rsidRPr="00241DAB">
        <w:rPr>
          <w:rFonts w:ascii="Arial" w:hAnsi="Arial" w:cs="Arial"/>
        </w:rPr>
        <w:t xml:space="preserve"> na realizację przedmiotu zamówienia w zakresie:</w:t>
      </w:r>
    </w:p>
    <w:p w14:paraId="70F7418B" w14:textId="19574983" w:rsidR="006837FD" w:rsidRPr="009441CE" w:rsidRDefault="00AF00D7" w:rsidP="00241DAB">
      <w:pPr>
        <w:spacing w:line="360" w:lineRule="auto"/>
        <w:ind w:left="360"/>
        <w:rPr>
          <w:rFonts w:ascii="Arial" w:hAnsi="Arial" w:cs="Arial"/>
          <w:i/>
        </w:rPr>
      </w:pPr>
      <w:r w:rsidRPr="003E57D2">
        <w:rPr>
          <w:rFonts w:ascii="Arial" w:hAnsi="Arial" w:cs="Arial"/>
          <w:i/>
        </w:rPr>
        <w:t>Zamawiający wymaga, aby oferta złożona na dane zadanie obejmowała całość przedmiotu zamówienia przewidzianego dla tego zadania, tj. wszystkie pozycje wchodzące w jego zakres</w:t>
      </w:r>
      <w:r w:rsidR="00083C7C">
        <w:rPr>
          <w:rFonts w:ascii="Arial" w:hAnsi="Arial" w:cs="Arial"/>
          <w:i/>
        </w:rPr>
        <w:t>.</w:t>
      </w:r>
    </w:p>
    <w:p w14:paraId="65807296" w14:textId="77777777" w:rsidR="008B682E" w:rsidRPr="00241DAB" w:rsidRDefault="008B682E" w:rsidP="00241DAB">
      <w:pPr>
        <w:spacing w:line="360" w:lineRule="auto"/>
        <w:ind w:left="360"/>
        <w:rPr>
          <w:rFonts w:ascii="Arial" w:hAnsi="Arial" w:cs="Arial"/>
          <w:i/>
        </w:rPr>
      </w:pPr>
    </w:p>
    <w:p w14:paraId="28A8F47C" w14:textId="44ABD605" w:rsidR="008B682E" w:rsidRPr="00C2124C" w:rsidRDefault="008B682E" w:rsidP="008B682E">
      <w:pPr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b/>
          <w:bCs/>
          <w:u w:val="single"/>
        </w:rPr>
      </w:pPr>
      <w:r w:rsidRPr="00C2124C">
        <w:rPr>
          <w:rFonts w:ascii="Arial" w:hAnsi="Arial" w:cs="Arial"/>
          <w:b/>
          <w:bCs/>
          <w:u w:val="single"/>
        </w:rPr>
        <w:t>Wdrożenie Systemu Zarządzania Bezpieczeństwem Informacji.</w:t>
      </w:r>
    </w:p>
    <w:p w14:paraId="74B80A44" w14:textId="77777777" w:rsidR="008B682E" w:rsidRPr="00241DAB" w:rsidRDefault="008B682E" w:rsidP="008B682E">
      <w:pPr>
        <w:tabs>
          <w:tab w:val="left" w:pos="426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  <w:b/>
          <w:bCs/>
        </w:rPr>
        <w:t>za cenę netto</w:t>
      </w:r>
      <w:r w:rsidRPr="00241DAB">
        <w:rPr>
          <w:rFonts w:ascii="Arial" w:hAnsi="Arial" w:cs="Arial"/>
        </w:rPr>
        <w:t xml:space="preserve"> ……</w:t>
      </w:r>
      <w:proofErr w:type="gramStart"/>
      <w:r w:rsidRPr="00241DAB">
        <w:rPr>
          <w:rFonts w:ascii="Arial" w:hAnsi="Arial" w:cs="Arial"/>
        </w:rPr>
        <w:t>…….</w:t>
      </w:r>
      <w:proofErr w:type="gramEnd"/>
      <w:r w:rsidRPr="00241DAB">
        <w:rPr>
          <w:rFonts w:ascii="Arial" w:hAnsi="Arial" w:cs="Arial"/>
        </w:rPr>
        <w:t>. zł (słownie: …………………………………………złotych),</w:t>
      </w:r>
    </w:p>
    <w:p w14:paraId="69158000" w14:textId="01E8AFCC" w:rsidR="00781446" w:rsidRPr="00083C7C" w:rsidRDefault="008B682E" w:rsidP="00083C7C">
      <w:pPr>
        <w:tabs>
          <w:tab w:val="left" w:pos="426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  <w:b/>
          <w:bCs/>
        </w:rPr>
        <w:t>cena brutto</w:t>
      </w:r>
      <w:r w:rsidRPr="00241DAB">
        <w:rPr>
          <w:rFonts w:ascii="Arial" w:hAnsi="Arial" w:cs="Arial"/>
        </w:rPr>
        <w:t xml:space="preserve"> ……………………………</w:t>
      </w:r>
      <w:proofErr w:type="gramStart"/>
      <w:r w:rsidRPr="00241DAB">
        <w:rPr>
          <w:rFonts w:ascii="Arial" w:hAnsi="Arial" w:cs="Arial"/>
        </w:rPr>
        <w:t>zł</w:t>
      </w:r>
      <w:r w:rsidRPr="00241DAB">
        <w:rPr>
          <w:rFonts w:ascii="Arial" w:hAnsi="Arial" w:cs="Arial"/>
          <w:i/>
        </w:rPr>
        <w:t>(</w:t>
      </w:r>
      <w:proofErr w:type="gramEnd"/>
      <w:r w:rsidRPr="00241DAB">
        <w:rPr>
          <w:rFonts w:ascii="Arial" w:hAnsi="Arial" w:cs="Arial"/>
        </w:rPr>
        <w:t>słownie: ……………………………………… złotych), w tym podatek od towarów i usług (VAT) w …</w:t>
      </w:r>
      <w:proofErr w:type="gramStart"/>
      <w:r w:rsidRPr="00241DAB">
        <w:rPr>
          <w:rFonts w:ascii="Arial" w:hAnsi="Arial" w:cs="Arial"/>
        </w:rPr>
        <w:t>…….</w:t>
      </w:r>
      <w:proofErr w:type="gramEnd"/>
      <w:r w:rsidRPr="00241DAB">
        <w:rPr>
          <w:rFonts w:ascii="Arial" w:hAnsi="Arial" w:cs="Arial"/>
        </w:rPr>
        <w:t xml:space="preserve">.zł , wg stawki: </w:t>
      </w:r>
      <w:proofErr w:type="gramStart"/>
      <w:r w:rsidRPr="00241DAB">
        <w:rPr>
          <w:rFonts w:ascii="Arial" w:hAnsi="Arial" w:cs="Arial"/>
        </w:rPr>
        <w:t>…….</w:t>
      </w:r>
      <w:proofErr w:type="gramEnd"/>
      <w:r w:rsidRPr="00241DAB">
        <w:rPr>
          <w:rFonts w:ascii="Arial" w:hAnsi="Arial" w:cs="Arial"/>
        </w:rPr>
        <w:t>%</w:t>
      </w:r>
      <w:r>
        <w:rPr>
          <w:rFonts w:ascii="Arial" w:hAnsi="Arial" w:cs="Arial"/>
        </w:rPr>
        <w:t>.</w:t>
      </w:r>
      <w:r w:rsidR="00781446" w:rsidRPr="00241DAB">
        <w:rPr>
          <w:rFonts w:ascii="Arial" w:hAnsi="Arial" w:cs="Arial"/>
          <w:b/>
          <w:i/>
          <w:u w:val="single"/>
        </w:rPr>
        <w:br/>
      </w:r>
    </w:p>
    <w:p w14:paraId="78DC73FC" w14:textId="77777777" w:rsidR="00781446" w:rsidRPr="00241DAB" w:rsidRDefault="00781446" w:rsidP="00241DAB">
      <w:pPr>
        <w:numPr>
          <w:ilvl w:val="0"/>
          <w:numId w:val="4"/>
        </w:numPr>
        <w:tabs>
          <w:tab w:val="left" w:pos="426"/>
        </w:tabs>
        <w:spacing w:line="360" w:lineRule="auto"/>
        <w:rPr>
          <w:rFonts w:ascii="Arial" w:hAnsi="Arial" w:cs="Arial"/>
        </w:rPr>
      </w:pPr>
      <w:r w:rsidRPr="00241DAB">
        <w:rPr>
          <w:rFonts w:ascii="Arial" w:hAnsi="Arial" w:cs="Arial"/>
          <w:b/>
        </w:rPr>
        <w:t xml:space="preserve">OŚWIADCZAM/Y, </w:t>
      </w:r>
      <w:r w:rsidRPr="00241DAB">
        <w:rPr>
          <w:rFonts w:ascii="Arial" w:hAnsi="Arial" w:cs="Arial"/>
        </w:rPr>
        <w:t>że</w:t>
      </w:r>
      <w:r w:rsidRPr="00241DAB">
        <w:rPr>
          <w:rFonts w:ascii="Arial" w:hAnsi="Arial" w:cs="Arial"/>
          <w:spacing w:val="-1"/>
        </w:rPr>
        <w:t xml:space="preserve"> wybór przedmiotowej oferty*:</w:t>
      </w:r>
    </w:p>
    <w:p w14:paraId="3C5A91A5" w14:textId="77777777" w:rsidR="00781446" w:rsidRPr="00241DAB" w:rsidRDefault="00781446" w:rsidP="00241DAB">
      <w:pPr>
        <w:numPr>
          <w:ilvl w:val="0"/>
          <w:numId w:val="3"/>
        </w:numPr>
        <w:shd w:val="clear" w:color="auto" w:fill="FFFFFF"/>
        <w:tabs>
          <w:tab w:val="clear" w:pos="0"/>
          <w:tab w:val="num" w:pos="360"/>
        </w:tabs>
        <w:suppressAutoHyphens w:val="0"/>
        <w:spacing w:line="360" w:lineRule="auto"/>
        <w:ind w:left="720"/>
        <w:jc w:val="both"/>
        <w:rPr>
          <w:rFonts w:ascii="Arial" w:hAnsi="Arial" w:cs="Arial"/>
          <w:b/>
          <w:spacing w:val="-1"/>
        </w:rPr>
      </w:pPr>
      <w:r w:rsidRPr="00241DAB">
        <w:rPr>
          <w:rFonts w:ascii="Arial" w:hAnsi="Arial" w:cs="Arial"/>
          <w:b/>
          <w:spacing w:val="-1"/>
        </w:rPr>
        <w:t>nie będzie</w:t>
      </w:r>
      <w:r w:rsidRPr="00241DAB">
        <w:rPr>
          <w:rFonts w:ascii="Arial" w:hAnsi="Arial" w:cs="Arial"/>
          <w:spacing w:val="-1"/>
        </w:rPr>
        <w:t xml:space="preserve"> prowadzić do powstania u Zamawiającego obowiązku podatkowego,</w:t>
      </w:r>
    </w:p>
    <w:p w14:paraId="79922D98" w14:textId="77777777" w:rsidR="00781446" w:rsidRPr="00241DAB" w:rsidRDefault="00781446" w:rsidP="00241DAB">
      <w:pPr>
        <w:numPr>
          <w:ilvl w:val="0"/>
          <w:numId w:val="3"/>
        </w:numPr>
        <w:shd w:val="clear" w:color="auto" w:fill="FFFFFF"/>
        <w:tabs>
          <w:tab w:val="clear" w:pos="0"/>
          <w:tab w:val="num" w:pos="360"/>
        </w:tabs>
        <w:suppressAutoHyphens w:val="0"/>
        <w:spacing w:line="360" w:lineRule="auto"/>
        <w:ind w:left="720"/>
        <w:jc w:val="both"/>
        <w:rPr>
          <w:rFonts w:ascii="Arial" w:hAnsi="Arial" w:cs="Arial"/>
          <w:spacing w:val="-1"/>
        </w:rPr>
      </w:pPr>
      <w:r w:rsidRPr="00241DAB">
        <w:rPr>
          <w:rFonts w:ascii="Arial" w:hAnsi="Arial" w:cs="Arial"/>
          <w:b/>
          <w:spacing w:val="-1"/>
        </w:rPr>
        <w:t>będzie</w:t>
      </w:r>
      <w:r w:rsidRPr="00241DAB">
        <w:rPr>
          <w:rFonts w:ascii="Arial" w:hAnsi="Arial" w:cs="Arial"/>
          <w:spacing w:val="-1"/>
        </w:rPr>
        <w:t xml:space="preserve"> prowadzić do powstania u Zamawiającego obowiązku podatkowego, w zakresie i wartości:</w:t>
      </w:r>
    </w:p>
    <w:p w14:paraId="77EC2B6F" w14:textId="42BBD066" w:rsidR="00781446" w:rsidRPr="00241DAB" w:rsidRDefault="00781446" w:rsidP="00241DAB">
      <w:pPr>
        <w:spacing w:line="360" w:lineRule="auto"/>
        <w:jc w:val="both"/>
        <w:rPr>
          <w:rFonts w:ascii="Arial" w:hAnsi="Arial" w:cs="Arial"/>
          <w:i/>
          <w:spacing w:val="-1"/>
        </w:rPr>
      </w:pPr>
      <w:r w:rsidRPr="00241DAB">
        <w:rPr>
          <w:rFonts w:ascii="Arial" w:hAnsi="Arial" w:cs="Arial"/>
          <w:spacing w:val="-1"/>
        </w:rPr>
        <w:t>…………………………………………………………………………………………………</w:t>
      </w:r>
    </w:p>
    <w:p w14:paraId="3A4B2E0C" w14:textId="77777777" w:rsidR="00781446" w:rsidRPr="00241DAB" w:rsidRDefault="00781446" w:rsidP="00241DAB">
      <w:pPr>
        <w:shd w:val="clear" w:color="auto" w:fill="FFFFFF"/>
        <w:spacing w:line="360" w:lineRule="auto"/>
        <w:jc w:val="both"/>
        <w:rPr>
          <w:rFonts w:ascii="Arial" w:hAnsi="Arial" w:cs="Arial"/>
          <w:spacing w:val="-1"/>
        </w:rPr>
      </w:pPr>
      <w:r w:rsidRPr="00241DAB">
        <w:rPr>
          <w:rFonts w:ascii="Arial" w:hAnsi="Arial" w:cs="Arial"/>
          <w:i/>
          <w:spacing w:val="-1"/>
        </w:rPr>
        <w:t>(należy wskazać nazwę (rodzaj) towaru/usługi, których dostawa/świadczenie będzie prowadzić do jego powstania oraz ich wartość bez kwoty podatku od towarów i usług)</w:t>
      </w:r>
    </w:p>
    <w:p w14:paraId="71324B69" w14:textId="77777777" w:rsidR="00781446" w:rsidRPr="00241DAB" w:rsidRDefault="00781446" w:rsidP="00241DAB">
      <w:pPr>
        <w:shd w:val="clear" w:color="auto" w:fill="FFFFFF"/>
        <w:spacing w:line="360" w:lineRule="auto"/>
        <w:ind w:left="1134"/>
        <w:jc w:val="both"/>
        <w:rPr>
          <w:rFonts w:ascii="Arial" w:hAnsi="Arial" w:cs="Arial"/>
          <w:spacing w:val="-1"/>
        </w:rPr>
      </w:pPr>
    </w:p>
    <w:p w14:paraId="3183FF2B" w14:textId="38235439" w:rsidR="00781446" w:rsidRPr="00241DAB" w:rsidRDefault="00781446" w:rsidP="00241DAB">
      <w:pPr>
        <w:shd w:val="clear" w:color="auto" w:fill="FFFFFF"/>
        <w:spacing w:line="360" w:lineRule="auto"/>
        <w:jc w:val="both"/>
        <w:rPr>
          <w:rFonts w:ascii="Arial" w:hAnsi="Arial" w:cs="Arial"/>
          <w:b/>
          <w:i/>
          <w:spacing w:val="-1"/>
          <w:u w:val="single"/>
        </w:rPr>
      </w:pPr>
      <w:r w:rsidRPr="00241DAB">
        <w:rPr>
          <w:rFonts w:ascii="Arial" w:hAnsi="Arial" w:cs="Arial"/>
          <w:i/>
          <w:spacing w:val="-1"/>
        </w:rPr>
        <w:t xml:space="preserve">*) niepotrzebne skreślić; w przypadku </w:t>
      </w:r>
      <w:r w:rsidR="00FD0C27" w:rsidRPr="00241DAB">
        <w:rPr>
          <w:rFonts w:ascii="Arial" w:hAnsi="Arial" w:cs="Arial"/>
          <w:i/>
          <w:spacing w:val="-1"/>
        </w:rPr>
        <w:t>nieskreślenia</w:t>
      </w:r>
      <w:r w:rsidRPr="00241DAB">
        <w:rPr>
          <w:rFonts w:ascii="Arial" w:hAnsi="Arial" w:cs="Arial"/>
          <w:i/>
          <w:spacing w:val="-1"/>
        </w:rPr>
        <w:t xml:space="preserve"> (</w:t>
      </w:r>
      <w:r w:rsidR="00FD0C27" w:rsidRPr="00241DAB">
        <w:rPr>
          <w:rFonts w:ascii="Arial" w:hAnsi="Arial" w:cs="Arial"/>
          <w:i/>
          <w:spacing w:val="-1"/>
        </w:rPr>
        <w:t>niewskazania</w:t>
      </w:r>
      <w:r w:rsidRPr="00241DAB">
        <w:rPr>
          <w:rFonts w:ascii="Arial" w:hAnsi="Arial" w:cs="Arial"/>
          <w:i/>
          <w:spacing w:val="-1"/>
        </w:rPr>
        <w:t xml:space="preserve">) żadnej z ww. treści oświadczenia i </w:t>
      </w:r>
      <w:r w:rsidR="00FD0C27" w:rsidRPr="00241DAB">
        <w:rPr>
          <w:rFonts w:ascii="Arial" w:hAnsi="Arial" w:cs="Arial"/>
          <w:i/>
          <w:spacing w:val="-1"/>
        </w:rPr>
        <w:t>niewypełnienia</w:t>
      </w:r>
      <w:r w:rsidRPr="00241DAB">
        <w:rPr>
          <w:rFonts w:ascii="Arial" w:hAnsi="Arial" w:cs="Arial"/>
          <w:i/>
          <w:spacing w:val="-1"/>
        </w:rPr>
        <w:t xml:space="preserve"> powyższego pola oznaczonego „należy wskazać nazwę (rodzaj) towaru/usługi, których dostawa/świadczenie będzie prowadzić do jego powstania oraz ich wartość bez kwoty podatku od towarów i usług” - Zamawiający uzna, że wybór przedmiotowej oferty nie będzie prowadzić do powstania u Zamawiającego obowiązku podatkowego.</w:t>
      </w:r>
    </w:p>
    <w:p w14:paraId="2FE0F08F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  <w:b/>
          <w:i/>
          <w:spacing w:val="-1"/>
          <w:u w:val="single"/>
        </w:rPr>
      </w:pPr>
    </w:p>
    <w:p w14:paraId="637972EB" w14:textId="03110CBA" w:rsidR="00781446" w:rsidRPr="00241DAB" w:rsidRDefault="00781446" w:rsidP="00241DAB">
      <w:pPr>
        <w:numPr>
          <w:ilvl w:val="0"/>
          <w:numId w:val="4"/>
        </w:numPr>
        <w:tabs>
          <w:tab w:val="left" w:pos="426"/>
        </w:tabs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  <w:b/>
        </w:rPr>
        <w:t xml:space="preserve">OŚWIADCZAM/Y, </w:t>
      </w:r>
      <w:r w:rsidRPr="00241DAB">
        <w:rPr>
          <w:rFonts w:ascii="Arial" w:hAnsi="Arial" w:cs="Arial"/>
        </w:rPr>
        <w:t>że zapoznaliśmy się z</w:t>
      </w:r>
      <w:r w:rsidR="00317547">
        <w:rPr>
          <w:rFonts w:ascii="Arial" w:hAnsi="Arial" w:cs="Arial"/>
        </w:rPr>
        <w:t xml:space="preserve"> dokumentami zamówienia:</w:t>
      </w:r>
      <w:r w:rsidRPr="00241DAB">
        <w:rPr>
          <w:rFonts w:ascii="Arial" w:hAnsi="Arial" w:cs="Arial"/>
        </w:rPr>
        <w:t xml:space="preserve"> Specyfikacją Warunków Zamówienia</w:t>
      </w:r>
      <w:r w:rsidR="00317547">
        <w:rPr>
          <w:rFonts w:ascii="Arial" w:hAnsi="Arial" w:cs="Arial"/>
        </w:rPr>
        <w:t xml:space="preserve">, Opisem Przedmiotu Zamówienia i innymi dokumentami stanowiącymi załączniki do SWZ </w:t>
      </w:r>
      <w:r w:rsidR="0083379E">
        <w:rPr>
          <w:rFonts w:ascii="Arial" w:hAnsi="Arial" w:cs="Arial"/>
        </w:rPr>
        <w:t>oraz</w:t>
      </w:r>
      <w:r w:rsidR="00317547">
        <w:rPr>
          <w:rFonts w:ascii="Arial" w:hAnsi="Arial" w:cs="Arial"/>
        </w:rPr>
        <w:t xml:space="preserve"> że</w:t>
      </w:r>
      <w:r w:rsidRPr="00241DAB">
        <w:rPr>
          <w:rFonts w:ascii="Arial" w:hAnsi="Arial" w:cs="Arial"/>
        </w:rPr>
        <w:t xml:space="preserve"> akceptujemy wszystkie warunki w niej zawarte.</w:t>
      </w:r>
    </w:p>
    <w:p w14:paraId="453A7A76" w14:textId="77777777" w:rsidR="00781446" w:rsidRPr="00241DAB" w:rsidRDefault="00781446" w:rsidP="00241DAB">
      <w:pPr>
        <w:numPr>
          <w:ilvl w:val="0"/>
          <w:numId w:val="4"/>
        </w:numPr>
        <w:tabs>
          <w:tab w:val="left" w:pos="426"/>
        </w:tabs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  <w:b/>
        </w:rPr>
        <w:t xml:space="preserve">OŚWIADCZAM/Y, </w:t>
      </w:r>
      <w:r w:rsidRPr="00241DAB">
        <w:rPr>
          <w:rFonts w:ascii="Arial" w:hAnsi="Arial" w:cs="Arial"/>
        </w:rPr>
        <w:t>że uzyskaliśmy wszelkie informacje niezbędne do prawidłowego przygotowania i złożenia niniejszej oferty.</w:t>
      </w:r>
    </w:p>
    <w:p w14:paraId="6F78D994" w14:textId="5915DEA0" w:rsidR="00781446" w:rsidRPr="00241DAB" w:rsidRDefault="00781446" w:rsidP="00241DA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  <w:b/>
        </w:rPr>
        <w:t xml:space="preserve">OŚWIADCZAM/Y, </w:t>
      </w:r>
      <w:r w:rsidRPr="00241DAB">
        <w:rPr>
          <w:rFonts w:ascii="Arial" w:hAnsi="Arial" w:cs="Arial"/>
        </w:rPr>
        <w:t>że uważamy się za związanych niniejszą ofertą przez okres wskazany w SWZ.</w:t>
      </w:r>
    </w:p>
    <w:p w14:paraId="0A40055F" w14:textId="6D91CC66" w:rsidR="00781446" w:rsidRPr="00241DAB" w:rsidRDefault="00781446" w:rsidP="00241DAB">
      <w:pPr>
        <w:pStyle w:val="NormalnyWeb"/>
        <w:numPr>
          <w:ilvl w:val="0"/>
          <w:numId w:val="4"/>
        </w:numPr>
        <w:suppressAutoHyphens w:val="0"/>
        <w:spacing w:before="0" w:beforeAutospacing="0" w:after="0" w:afterAutospacing="0" w:line="360" w:lineRule="auto"/>
        <w:jc w:val="both"/>
        <w:rPr>
          <w:rFonts w:ascii="Arial" w:hAnsi="Arial" w:cs="Arial"/>
          <w:i/>
          <w:color w:val="000000"/>
        </w:rPr>
      </w:pPr>
      <w:r w:rsidRPr="00241DAB">
        <w:rPr>
          <w:rFonts w:ascii="Arial" w:hAnsi="Arial" w:cs="Arial"/>
          <w:b/>
          <w:bCs/>
          <w:color w:val="000000"/>
        </w:rPr>
        <w:t>Oświadczam/y</w:t>
      </w:r>
      <w:r w:rsidRPr="00241DAB">
        <w:rPr>
          <w:rFonts w:ascii="Arial" w:hAnsi="Arial" w:cs="Arial"/>
          <w:color w:val="000000"/>
        </w:rPr>
        <w:t>, że wypełniliśmy obowiązki informacyjne przewidziane w art. 13 lub art. 14 RODO</w:t>
      </w:r>
      <w:r w:rsidR="00823296" w:rsidRPr="00241DAB">
        <w:rPr>
          <w:rFonts w:ascii="Arial" w:hAnsi="Arial" w:cs="Arial"/>
          <w:color w:val="000000"/>
        </w:rPr>
        <w:t xml:space="preserve"> </w:t>
      </w:r>
      <w:r w:rsidRPr="00241DAB">
        <w:rPr>
          <w:rFonts w:ascii="Arial" w:hAnsi="Arial" w:cs="Arial"/>
          <w:color w:val="000000"/>
        </w:rPr>
        <w:t xml:space="preserve">wobec osób fizycznych, </w:t>
      </w:r>
      <w:r w:rsidRPr="00241DAB">
        <w:rPr>
          <w:rFonts w:ascii="Arial" w:hAnsi="Arial" w:cs="Arial"/>
        </w:rPr>
        <w:t>od których dane osobowe bezpośrednio lub pośrednio pozyskaliśmy</w:t>
      </w:r>
      <w:r w:rsidRPr="00241DAB">
        <w:rPr>
          <w:rFonts w:ascii="Arial" w:hAnsi="Arial" w:cs="Arial"/>
          <w:color w:val="000000"/>
        </w:rPr>
        <w:t xml:space="preserve"> w celu ubiegania się o udzielenie zamówienia publicznego w niniejszym </w:t>
      </w:r>
      <w:r w:rsidR="00FD0C27" w:rsidRPr="00241DAB">
        <w:rPr>
          <w:rFonts w:ascii="Arial" w:hAnsi="Arial" w:cs="Arial"/>
          <w:color w:val="000000"/>
        </w:rPr>
        <w:t>postępowaniu</w:t>
      </w:r>
      <w:r w:rsidR="00FD0C27" w:rsidRPr="00241DAB">
        <w:rPr>
          <w:rFonts w:ascii="Arial" w:hAnsi="Arial" w:cs="Arial"/>
        </w:rPr>
        <w:t>. *</w:t>
      </w:r>
    </w:p>
    <w:p w14:paraId="551AB1B3" w14:textId="607A001C" w:rsidR="00781446" w:rsidRPr="00241DAB" w:rsidRDefault="00781446" w:rsidP="00241DAB">
      <w:pPr>
        <w:pStyle w:val="NormalnyWeb"/>
        <w:spacing w:line="360" w:lineRule="auto"/>
        <w:ind w:left="360"/>
        <w:jc w:val="both"/>
        <w:rPr>
          <w:rFonts w:ascii="Arial" w:hAnsi="Arial" w:cs="Arial"/>
        </w:rPr>
      </w:pPr>
      <w:r w:rsidRPr="00241DAB">
        <w:rPr>
          <w:rFonts w:ascii="Arial" w:hAnsi="Arial" w:cs="Arial"/>
          <w:i/>
          <w:color w:val="000000"/>
        </w:rPr>
        <w:t xml:space="preserve">* W </w:t>
      </w:r>
      <w:r w:rsidR="00FD0C27" w:rsidRPr="00241DAB">
        <w:rPr>
          <w:rFonts w:ascii="Arial" w:hAnsi="Arial" w:cs="Arial"/>
          <w:i/>
          <w:color w:val="000000"/>
        </w:rPr>
        <w:t>przypadku,</w:t>
      </w:r>
      <w:r w:rsidRPr="00241DAB">
        <w:rPr>
          <w:rFonts w:ascii="Arial" w:hAnsi="Arial" w:cs="Arial"/>
          <w:i/>
          <w:color w:val="000000"/>
        </w:rPr>
        <w:t xml:space="preserve"> gdy Wykonawca </w:t>
      </w:r>
      <w:r w:rsidRPr="00241DAB">
        <w:rPr>
          <w:rFonts w:ascii="Arial" w:hAnsi="Arial" w:cs="Arial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C2015F6" w14:textId="3B15430E" w:rsidR="00781446" w:rsidRPr="00241DAB" w:rsidRDefault="00781446" w:rsidP="00241DAB">
      <w:pPr>
        <w:numPr>
          <w:ilvl w:val="0"/>
          <w:numId w:val="4"/>
        </w:numPr>
        <w:tabs>
          <w:tab w:val="left" w:pos="426"/>
        </w:tabs>
        <w:spacing w:line="360" w:lineRule="auto"/>
        <w:rPr>
          <w:rFonts w:ascii="Arial" w:hAnsi="Arial" w:cs="Arial"/>
        </w:rPr>
      </w:pPr>
      <w:r w:rsidRPr="00241DAB">
        <w:rPr>
          <w:rFonts w:ascii="Arial" w:hAnsi="Arial" w:cs="Arial"/>
          <w:b/>
          <w:bCs/>
        </w:rPr>
        <w:t>Oświadczam/y</w:t>
      </w:r>
      <w:r w:rsidRPr="00241DAB">
        <w:rPr>
          <w:rFonts w:ascii="Arial" w:hAnsi="Arial" w:cs="Arial"/>
        </w:rPr>
        <w:t xml:space="preserve">, </w:t>
      </w:r>
      <w:r w:rsidR="00083C7C" w:rsidRPr="00083C7C">
        <w:rPr>
          <w:rFonts w:ascii="Arial" w:hAnsi="Arial" w:cs="Arial"/>
        </w:rPr>
        <w:t>że oferowane rozwiązania ICT spełniają wymagania bezpieczeństwa informacji, obowiązujących przepisów prawa oraz zapewniają możliwość ich bezpiecznej integracji i eksploatacji w środowisku Zamawiającego</w:t>
      </w:r>
    </w:p>
    <w:p w14:paraId="6CC8E8EB" w14:textId="7DF27DD8" w:rsidR="00781446" w:rsidRPr="00241DAB" w:rsidRDefault="00781446" w:rsidP="00241DAB">
      <w:pPr>
        <w:numPr>
          <w:ilvl w:val="0"/>
          <w:numId w:val="4"/>
        </w:numPr>
        <w:tabs>
          <w:tab w:val="left" w:pos="426"/>
        </w:tabs>
        <w:spacing w:line="360" w:lineRule="auto"/>
        <w:rPr>
          <w:rFonts w:ascii="Arial" w:hAnsi="Arial" w:cs="Arial"/>
        </w:rPr>
      </w:pPr>
      <w:r w:rsidRPr="00241DAB">
        <w:rPr>
          <w:rFonts w:ascii="Arial" w:hAnsi="Arial" w:cs="Arial"/>
          <w:b/>
        </w:rPr>
        <w:lastRenderedPageBreak/>
        <w:t xml:space="preserve">OŚWIADCZAM/Y, </w:t>
      </w:r>
      <w:r w:rsidRPr="00241DAB">
        <w:rPr>
          <w:rFonts w:ascii="Arial" w:hAnsi="Arial" w:cs="Arial"/>
        </w:rPr>
        <w:t xml:space="preserve">że </w:t>
      </w:r>
      <w:r w:rsidR="00E20839" w:rsidRPr="00241DAB">
        <w:rPr>
          <w:rFonts w:ascii="Arial" w:hAnsi="Arial" w:cs="Arial"/>
        </w:rPr>
        <w:t>posiadamy niezbędną wiedzę i doświadczenie oraz potencjał techniczny a także dysponujemy pracownikami zdolnymi do wykonania zamówienia.</w:t>
      </w:r>
    </w:p>
    <w:p w14:paraId="729C6412" w14:textId="77777777" w:rsidR="00781446" w:rsidRPr="00241DAB" w:rsidRDefault="00781446" w:rsidP="00241DAB">
      <w:pPr>
        <w:numPr>
          <w:ilvl w:val="0"/>
          <w:numId w:val="4"/>
        </w:numPr>
        <w:tabs>
          <w:tab w:val="left" w:pos="426"/>
        </w:tabs>
        <w:spacing w:line="360" w:lineRule="auto"/>
        <w:rPr>
          <w:rFonts w:ascii="Arial" w:hAnsi="Arial" w:cs="Arial"/>
        </w:rPr>
      </w:pPr>
      <w:r w:rsidRPr="00241DAB">
        <w:rPr>
          <w:rFonts w:ascii="Arial" w:hAnsi="Arial" w:cs="Arial"/>
          <w:b/>
          <w:u w:val="single"/>
        </w:rPr>
        <w:t>Oświadczenie o powierzeniu części zamówienia podwykonawcy *:</w:t>
      </w:r>
    </w:p>
    <w:p w14:paraId="74B80B89" w14:textId="77777777" w:rsidR="00781446" w:rsidRPr="00241DAB" w:rsidRDefault="00781446" w:rsidP="00241DAB">
      <w:pPr>
        <w:tabs>
          <w:tab w:val="left" w:pos="426"/>
        </w:tabs>
        <w:spacing w:line="360" w:lineRule="auto"/>
        <w:ind w:left="360"/>
        <w:rPr>
          <w:rFonts w:ascii="Arial" w:hAnsi="Arial" w:cs="Arial"/>
        </w:rPr>
      </w:pPr>
      <w:r w:rsidRPr="00241DAB">
        <w:rPr>
          <w:rFonts w:ascii="Arial" w:hAnsi="Arial" w:cs="Arial"/>
        </w:rPr>
        <w:t>Oświadczam/y, że:</w:t>
      </w:r>
    </w:p>
    <w:p w14:paraId="539F707E" w14:textId="77777777" w:rsidR="00781446" w:rsidRPr="00241DAB" w:rsidRDefault="00781446" w:rsidP="00241DAB">
      <w:pPr>
        <w:numPr>
          <w:ilvl w:val="0"/>
          <w:numId w:val="6"/>
        </w:numPr>
        <w:suppressAutoHyphens w:val="0"/>
        <w:spacing w:line="360" w:lineRule="auto"/>
        <w:jc w:val="both"/>
        <w:rPr>
          <w:rFonts w:ascii="Arial" w:hAnsi="Arial" w:cs="Arial"/>
          <w:b/>
        </w:rPr>
      </w:pPr>
      <w:r w:rsidRPr="00241DAB">
        <w:rPr>
          <w:rFonts w:ascii="Arial" w:hAnsi="Arial" w:cs="Arial"/>
          <w:b/>
        </w:rPr>
        <w:t>przedmiot zamówienia wykonamy samodzielnie,</w:t>
      </w:r>
    </w:p>
    <w:p w14:paraId="26AB7701" w14:textId="77777777" w:rsidR="00781446" w:rsidRPr="00241DAB" w:rsidRDefault="00781446" w:rsidP="00241DAB">
      <w:pPr>
        <w:numPr>
          <w:ilvl w:val="0"/>
          <w:numId w:val="6"/>
        </w:numPr>
        <w:suppressAutoHyphens w:val="0"/>
        <w:spacing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  <w:b/>
        </w:rPr>
        <w:t>zamierzamy powierzyć wykonanie:</w:t>
      </w:r>
    </w:p>
    <w:p w14:paraId="1B01240D" w14:textId="3A36B6CA" w:rsidR="00781446" w:rsidRPr="00241DAB" w:rsidRDefault="00781446" w:rsidP="00241DAB">
      <w:pPr>
        <w:numPr>
          <w:ilvl w:val="0"/>
          <w:numId w:val="5"/>
        </w:numPr>
        <w:tabs>
          <w:tab w:val="clear" w:pos="720"/>
          <w:tab w:val="num" w:pos="1068"/>
        </w:tabs>
        <w:suppressAutoHyphens w:val="0"/>
        <w:spacing w:line="360" w:lineRule="auto"/>
        <w:ind w:left="1068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>części zamówienia: …………………………………………………………...</w:t>
      </w:r>
    </w:p>
    <w:p w14:paraId="15D0D387" w14:textId="6050A531" w:rsidR="00781446" w:rsidRPr="00241DAB" w:rsidRDefault="00781446" w:rsidP="00241DAB">
      <w:pPr>
        <w:numPr>
          <w:ilvl w:val="0"/>
          <w:numId w:val="5"/>
        </w:numPr>
        <w:tabs>
          <w:tab w:val="clear" w:pos="720"/>
          <w:tab w:val="num" w:pos="1068"/>
        </w:tabs>
        <w:suppressAutoHyphens w:val="0"/>
        <w:spacing w:line="360" w:lineRule="auto"/>
        <w:ind w:left="1068"/>
        <w:jc w:val="both"/>
        <w:rPr>
          <w:rFonts w:ascii="Arial" w:hAnsi="Arial" w:cs="Arial"/>
          <w:b/>
        </w:rPr>
      </w:pPr>
      <w:r w:rsidRPr="00241DAB">
        <w:rPr>
          <w:rFonts w:ascii="Arial" w:hAnsi="Arial" w:cs="Arial"/>
        </w:rPr>
        <w:t>podwykonawcom (nazwy/firmy): ………………………………………</w:t>
      </w:r>
      <w:proofErr w:type="gramStart"/>
      <w:r w:rsidRPr="00241DAB">
        <w:rPr>
          <w:rFonts w:ascii="Arial" w:hAnsi="Arial" w:cs="Arial"/>
        </w:rPr>
        <w:t>……</w:t>
      </w:r>
      <w:r w:rsidR="00317547">
        <w:rPr>
          <w:rFonts w:ascii="Arial" w:hAnsi="Arial" w:cs="Arial"/>
        </w:rPr>
        <w:t>.</w:t>
      </w:r>
      <w:proofErr w:type="gramEnd"/>
      <w:r w:rsidR="00317547">
        <w:rPr>
          <w:rFonts w:ascii="Arial" w:hAnsi="Arial" w:cs="Arial"/>
        </w:rPr>
        <w:t>.</w:t>
      </w:r>
    </w:p>
    <w:p w14:paraId="074F9C7E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  <w:b/>
        </w:rPr>
      </w:pPr>
    </w:p>
    <w:p w14:paraId="143334F7" w14:textId="27CDD34B" w:rsidR="00781446" w:rsidRPr="00241DAB" w:rsidRDefault="00781446" w:rsidP="00241DAB">
      <w:pPr>
        <w:spacing w:line="360" w:lineRule="auto"/>
        <w:jc w:val="both"/>
        <w:rPr>
          <w:rFonts w:ascii="Arial" w:hAnsi="Arial" w:cs="Arial"/>
          <w:i/>
        </w:rPr>
      </w:pPr>
      <w:r w:rsidRPr="00241DAB">
        <w:rPr>
          <w:rFonts w:ascii="Arial" w:hAnsi="Arial" w:cs="Arial"/>
          <w:b/>
        </w:rPr>
        <w:t xml:space="preserve">* </w:t>
      </w:r>
      <w:r w:rsidRPr="00241DAB">
        <w:rPr>
          <w:rFonts w:ascii="Arial" w:hAnsi="Arial" w:cs="Arial"/>
          <w:i/>
        </w:rPr>
        <w:t xml:space="preserve">niepotrzebne skreślić. W przypadku </w:t>
      </w:r>
      <w:r w:rsidR="00FD0C27" w:rsidRPr="00241DAB">
        <w:rPr>
          <w:rFonts w:ascii="Arial" w:hAnsi="Arial" w:cs="Arial"/>
          <w:i/>
        </w:rPr>
        <w:t>niewykreślenia</w:t>
      </w:r>
      <w:r w:rsidRPr="00241DAB">
        <w:rPr>
          <w:rFonts w:ascii="Arial" w:hAnsi="Arial" w:cs="Arial"/>
          <w:i/>
        </w:rPr>
        <w:t xml:space="preserve"> którejś z pozycji i </w:t>
      </w:r>
      <w:r w:rsidR="00FD0C27" w:rsidRPr="00241DAB">
        <w:rPr>
          <w:rFonts w:ascii="Arial" w:hAnsi="Arial" w:cs="Arial"/>
          <w:i/>
        </w:rPr>
        <w:t>niewypełnienia</w:t>
      </w:r>
      <w:r w:rsidRPr="00241DAB">
        <w:rPr>
          <w:rFonts w:ascii="Arial" w:hAnsi="Arial" w:cs="Arial"/>
          <w:i/>
        </w:rPr>
        <w:t xml:space="preserve"> w pozycji a) i b), Zamawiający uzna, że Wykonawca nie zamierza powierzyć wykonania żadnej części zamówienia podwykonawcom.</w:t>
      </w:r>
    </w:p>
    <w:p w14:paraId="0B839B23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  <w:i/>
        </w:rPr>
      </w:pPr>
    </w:p>
    <w:p w14:paraId="52E3320E" w14:textId="77777777" w:rsidR="00781446" w:rsidRPr="00241DAB" w:rsidRDefault="00781446" w:rsidP="00241DAB">
      <w:pPr>
        <w:numPr>
          <w:ilvl w:val="0"/>
          <w:numId w:val="4"/>
        </w:numPr>
        <w:spacing w:before="20" w:after="20" w:line="360" w:lineRule="auto"/>
        <w:jc w:val="both"/>
        <w:rPr>
          <w:rFonts w:ascii="Arial" w:hAnsi="Arial" w:cs="Arial"/>
          <w:iCs/>
        </w:rPr>
      </w:pPr>
      <w:r w:rsidRPr="00241DAB">
        <w:rPr>
          <w:rFonts w:ascii="Arial" w:hAnsi="Arial" w:cs="Arial"/>
          <w:b/>
          <w:color w:val="000000"/>
        </w:rPr>
        <w:t>Z</w:t>
      </w:r>
      <w:r w:rsidRPr="00241DAB">
        <w:rPr>
          <w:rFonts w:ascii="Arial" w:hAnsi="Arial" w:cs="Arial"/>
          <w:b/>
          <w:bCs/>
          <w:iCs/>
          <w:color w:val="000000"/>
        </w:rPr>
        <w:t>OBOWIĄZANIE W PRZYPADKU PRZYZNANIA ZAMÓWIENIA.</w:t>
      </w:r>
    </w:p>
    <w:p w14:paraId="71042098" w14:textId="77777777" w:rsidR="00781446" w:rsidRPr="00241DAB" w:rsidRDefault="00781446" w:rsidP="00241DAB">
      <w:pPr>
        <w:widowControl w:val="0"/>
        <w:numPr>
          <w:ilvl w:val="0"/>
          <w:numId w:val="7"/>
        </w:numPr>
        <w:spacing w:line="360" w:lineRule="auto"/>
        <w:jc w:val="both"/>
        <w:rPr>
          <w:rFonts w:ascii="Arial" w:hAnsi="Arial" w:cs="Arial"/>
          <w:iCs/>
        </w:rPr>
      </w:pPr>
      <w:r w:rsidRPr="00241DAB">
        <w:rPr>
          <w:rFonts w:ascii="Arial" w:hAnsi="Arial" w:cs="Arial"/>
          <w:iCs/>
        </w:rPr>
        <w:t>Akceptuję proponowany przez Zamawiającego Projekt umowy, który zobowiązuję się podpisać w miejscu i terminie wskazanym przez Zamawiającego.</w:t>
      </w:r>
    </w:p>
    <w:p w14:paraId="46635B6F" w14:textId="77777777" w:rsidR="00781446" w:rsidRPr="00241DAB" w:rsidRDefault="00781446" w:rsidP="00241DAB">
      <w:pPr>
        <w:widowControl w:val="0"/>
        <w:numPr>
          <w:ilvl w:val="0"/>
          <w:numId w:val="7"/>
        </w:numPr>
        <w:spacing w:line="360" w:lineRule="auto"/>
        <w:jc w:val="both"/>
        <w:rPr>
          <w:rFonts w:ascii="Arial" w:hAnsi="Arial" w:cs="Arial"/>
          <w:iCs/>
        </w:rPr>
      </w:pPr>
      <w:r w:rsidRPr="00241DAB">
        <w:rPr>
          <w:rFonts w:ascii="Arial" w:hAnsi="Arial" w:cs="Arial"/>
          <w:iCs/>
        </w:rPr>
        <w:t xml:space="preserve">Osobami uprawnionymi do koordynacji dostawy ze strony Wykonawcy jest: </w:t>
      </w:r>
      <w:r w:rsidRPr="00241DAB">
        <w:rPr>
          <w:rFonts w:ascii="Arial" w:hAnsi="Arial" w:cs="Arial"/>
          <w:i/>
          <w:iCs/>
        </w:rPr>
        <w:t xml:space="preserve">(imię i nazwisko, tel., e-mail): </w:t>
      </w:r>
      <w:r w:rsidRPr="00241DAB">
        <w:rPr>
          <w:rFonts w:ascii="Arial" w:hAnsi="Arial" w:cs="Arial"/>
        </w:rPr>
        <w:t>………………………………………</w:t>
      </w:r>
    </w:p>
    <w:p w14:paraId="6CB780AC" w14:textId="77777777" w:rsidR="00781446" w:rsidRPr="00241DAB" w:rsidRDefault="00781446" w:rsidP="00241DAB">
      <w:pPr>
        <w:widowControl w:val="0"/>
        <w:numPr>
          <w:ilvl w:val="0"/>
          <w:numId w:val="7"/>
        </w:numPr>
        <w:spacing w:line="360" w:lineRule="auto"/>
        <w:jc w:val="both"/>
        <w:rPr>
          <w:rFonts w:ascii="Arial" w:hAnsi="Arial" w:cs="Arial"/>
          <w:iCs/>
        </w:rPr>
      </w:pPr>
      <w:r w:rsidRPr="00241DAB">
        <w:rPr>
          <w:rFonts w:ascii="Arial" w:hAnsi="Arial" w:cs="Arial"/>
        </w:rPr>
        <w:t>Inspektor Ochrony Danych po stronie Wykonawcy to: ……………………………………</w:t>
      </w:r>
      <w:proofErr w:type="gramStart"/>
      <w:r w:rsidRPr="00241DAB">
        <w:rPr>
          <w:rFonts w:ascii="Arial" w:hAnsi="Arial" w:cs="Arial"/>
        </w:rPr>
        <w:t>…….</w:t>
      </w:r>
      <w:proofErr w:type="gramEnd"/>
      <w:r w:rsidRPr="00241DAB">
        <w:rPr>
          <w:rFonts w:ascii="Arial" w:hAnsi="Arial" w:cs="Arial"/>
        </w:rPr>
        <w:t xml:space="preserve">. </w:t>
      </w:r>
    </w:p>
    <w:p w14:paraId="56D02E09" w14:textId="2D37013A" w:rsidR="00781446" w:rsidRPr="00241DAB" w:rsidRDefault="00317547" w:rsidP="00241DAB">
      <w:pPr>
        <w:widowControl w:val="0"/>
        <w:numPr>
          <w:ilvl w:val="0"/>
          <w:numId w:val="7"/>
        </w:numPr>
        <w:spacing w:line="360" w:lineRule="auto"/>
        <w:jc w:val="both"/>
        <w:rPr>
          <w:rFonts w:ascii="Arial" w:hAnsi="Arial" w:cs="Arial"/>
          <w:iCs/>
        </w:rPr>
      </w:pPr>
      <w:r w:rsidRPr="00241DAB">
        <w:rPr>
          <w:rFonts w:ascii="Arial" w:hAnsi="Arial" w:cs="Arial"/>
          <w:bCs/>
          <w:color w:val="000000"/>
        </w:rPr>
        <w:t>Dane potrzebne</w:t>
      </w:r>
      <w:r w:rsidR="00781446" w:rsidRPr="00241DAB">
        <w:rPr>
          <w:rFonts w:ascii="Arial" w:hAnsi="Arial" w:cs="Arial"/>
          <w:bCs/>
          <w:color w:val="000000"/>
        </w:rPr>
        <w:t xml:space="preserve"> do zawarcia umowy:</w:t>
      </w:r>
      <w:r w:rsidR="00823296" w:rsidRPr="00241DAB">
        <w:rPr>
          <w:rFonts w:ascii="Arial" w:hAnsi="Arial" w:cs="Arial"/>
          <w:bCs/>
          <w:color w:val="000000"/>
        </w:rPr>
        <w:t xml:space="preserve"> </w:t>
      </w:r>
      <w:r w:rsidR="00781446" w:rsidRPr="00241DAB">
        <w:rPr>
          <w:rFonts w:ascii="Arial" w:eastAsia="Cambria" w:hAnsi="Arial" w:cs="Arial"/>
          <w:b/>
        </w:rPr>
        <w:t>nazwa Wykonawcy</w:t>
      </w:r>
      <w:r w:rsidR="00823296" w:rsidRPr="00241DAB">
        <w:rPr>
          <w:rFonts w:ascii="Arial" w:eastAsia="Cambria" w:hAnsi="Arial" w:cs="Arial"/>
          <w:b/>
        </w:rPr>
        <w:t xml:space="preserve"> </w:t>
      </w:r>
      <w:r w:rsidR="00781446" w:rsidRPr="00241DAB">
        <w:rPr>
          <w:rFonts w:ascii="Arial" w:eastAsia="Cambria" w:hAnsi="Arial" w:cs="Arial"/>
          <w:i/>
          <w:iCs/>
        </w:rPr>
        <w:t>(zgodna z CEiDG lub KRS</w:t>
      </w:r>
      <w:proofErr w:type="gramStart"/>
      <w:r w:rsidR="00781446" w:rsidRPr="00241DAB">
        <w:rPr>
          <w:rFonts w:ascii="Arial" w:eastAsia="Cambria" w:hAnsi="Arial" w:cs="Arial"/>
          <w:i/>
          <w:iCs/>
        </w:rPr>
        <w:t>):</w:t>
      </w:r>
      <w:r w:rsidR="00781446" w:rsidRPr="00241DAB">
        <w:rPr>
          <w:rFonts w:ascii="Arial" w:hAnsi="Arial" w:cs="Arial"/>
        </w:rPr>
        <w:t>„</w:t>
      </w:r>
      <w:proofErr w:type="gramEnd"/>
      <w:r w:rsidR="00781446" w:rsidRPr="00241DAB">
        <w:rPr>
          <w:rFonts w:ascii="Arial" w:hAnsi="Arial" w:cs="Arial"/>
        </w:rPr>
        <w:t xml:space="preserve">..............................................................................................................” </w:t>
      </w:r>
      <w:r w:rsidR="00781446" w:rsidRPr="00241DAB">
        <w:rPr>
          <w:rFonts w:ascii="Arial" w:hAnsi="Arial" w:cs="Arial"/>
        </w:rPr>
        <w:br/>
        <w:t xml:space="preserve">z </w:t>
      </w:r>
      <w:r w:rsidR="00F85E37" w:rsidRPr="00241DAB">
        <w:rPr>
          <w:rFonts w:ascii="Arial" w:hAnsi="Arial" w:cs="Arial"/>
        </w:rPr>
        <w:t>siedzibą w</w:t>
      </w:r>
      <w:r w:rsidR="00781446" w:rsidRPr="00241DAB">
        <w:rPr>
          <w:rFonts w:ascii="Arial" w:hAnsi="Arial" w:cs="Arial"/>
        </w:rPr>
        <w:t xml:space="preserve"> ...............................przy ul. .............................................. województwo ……</w:t>
      </w:r>
      <w:proofErr w:type="gramStart"/>
      <w:r w:rsidR="00781446" w:rsidRPr="00241DAB">
        <w:rPr>
          <w:rFonts w:ascii="Arial" w:hAnsi="Arial" w:cs="Arial"/>
        </w:rPr>
        <w:t>…</w:t>
      </w:r>
      <w:r w:rsidR="00F85E37" w:rsidRPr="00241DAB">
        <w:rPr>
          <w:rFonts w:ascii="Arial" w:hAnsi="Arial" w:cs="Arial"/>
        </w:rPr>
        <w:t>….</w:t>
      </w:r>
      <w:proofErr w:type="gramEnd"/>
      <w:r w:rsidR="00781446" w:rsidRPr="00241DAB">
        <w:rPr>
          <w:rFonts w:ascii="Arial" w:hAnsi="Arial" w:cs="Arial"/>
        </w:rPr>
        <w:t>.  działającą zgodnie z wpisem do</w:t>
      </w:r>
      <w:r w:rsidR="00F85E37">
        <w:rPr>
          <w:rFonts w:ascii="Arial" w:hAnsi="Arial" w:cs="Arial"/>
        </w:rPr>
        <w:t xml:space="preserve"> KRS </w:t>
      </w:r>
      <w:r w:rsidR="00781446" w:rsidRPr="00241DAB">
        <w:rPr>
          <w:rFonts w:ascii="Arial" w:hAnsi="Arial" w:cs="Arial"/>
        </w:rPr>
        <w:t xml:space="preserve">………………… prowadzonego   przez </w:t>
      </w:r>
      <w:r w:rsidR="00F85E37">
        <w:rPr>
          <w:rFonts w:ascii="Arial" w:hAnsi="Arial" w:cs="Arial"/>
        </w:rPr>
        <w:t>…………</w:t>
      </w:r>
      <w:r w:rsidR="00781446" w:rsidRPr="00241DAB">
        <w:rPr>
          <w:rFonts w:ascii="Arial" w:hAnsi="Arial" w:cs="Arial"/>
        </w:rPr>
        <w:t>…………………</w:t>
      </w:r>
      <w:proofErr w:type="gramStart"/>
      <w:r w:rsidR="00781446" w:rsidRPr="00241DAB">
        <w:rPr>
          <w:rFonts w:ascii="Arial" w:hAnsi="Arial" w:cs="Arial"/>
        </w:rPr>
        <w:t>…….</w:t>
      </w:r>
      <w:proofErr w:type="gramEnd"/>
      <w:r w:rsidR="00781446" w:rsidRPr="00241DAB">
        <w:rPr>
          <w:rFonts w:ascii="Arial" w:hAnsi="Arial" w:cs="Arial"/>
        </w:rPr>
        <w:t>.……………. pod numerem …………</w:t>
      </w:r>
      <w:proofErr w:type="gramStart"/>
      <w:r w:rsidR="00781446" w:rsidRPr="00241DAB">
        <w:rPr>
          <w:rFonts w:ascii="Arial" w:hAnsi="Arial" w:cs="Arial"/>
        </w:rPr>
        <w:t>…….</w:t>
      </w:r>
      <w:proofErr w:type="gramEnd"/>
      <w:r w:rsidR="00781446" w:rsidRPr="00241DAB">
        <w:rPr>
          <w:rFonts w:ascii="Arial" w:hAnsi="Arial" w:cs="Arial"/>
        </w:rPr>
        <w:t>.   NIP………………. REGON……</w:t>
      </w:r>
      <w:proofErr w:type="gramStart"/>
      <w:r w:rsidR="00781446" w:rsidRPr="00241DAB">
        <w:rPr>
          <w:rFonts w:ascii="Arial" w:hAnsi="Arial" w:cs="Arial"/>
        </w:rPr>
        <w:t>…….</w:t>
      </w:r>
      <w:proofErr w:type="gramEnd"/>
      <w:r w:rsidR="00781446" w:rsidRPr="00241DAB">
        <w:rPr>
          <w:rFonts w:ascii="Arial" w:hAnsi="Arial" w:cs="Arial"/>
        </w:rPr>
        <w:t>………. reprezentowaną przez…………</w:t>
      </w:r>
      <w:r w:rsidR="00F85E37">
        <w:rPr>
          <w:rFonts w:ascii="Arial" w:hAnsi="Arial" w:cs="Arial"/>
        </w:rPr>
        <w:t>…………………</w:t>
      </w:r>
      <w:proofErr w:type="gramStart"/>
      <w:r w:rsidR="00F85E37">
        <w:rPr>
          <w:rFonts w:ascii="Arial" w:hAnsi="Arial" w:cs="Arial"/>
        </w:rPr>
        <w:t>…….</w:t>
      </w:r>
      <w:proofErr w:type="gramEnd"/>
      <w:r w:rsidR="00781446" w:rsidRPr="00241DAB">
        <w:rPr>
          <w:rFonts w:ascii="Arial" w:hAnsi="Arial" w:cs="Arial"/>
        </w:rPr>
        <w:t>……………</w:t>
      </w:r>
      <w:proofErr w:type="gramStart"/>
      <w:r w:rsidR="00781446" w:rsidRPr="00241DAB">
        <w:rPr>
          <w:rFonts w:ascii="Arial" w:hAnsi="Arial" w:cs="Arial"/>
        </w:rPr>
        <w:t>…….</w:t>
      </w:r>
      <w:proofErr w:type="gramEnd"/>
      <w:r w:rsidR="00781446" w:rsidRPr="00241DAB">
        <w:rPr>
          <w:rFonts w:ascii="Arial" w:hAnsi="Arial" w:cs="Arial"/>
        </w:rPr>
        <w:t>. Stanowisko:</w:t>
      </w:r>
      <w:r w:rsidR="00823296" w:rsidRPr="00241DAB">
        <w:rPr>
          <w:rFonts w:ascii="Arial" w:hAnsi="Arial" w:cs="Arial"/>
        </w:rPr>
        <w:t xml:space="preserve"> </w:t>
      </w:r>
      <w:r w:rsidR="00781446" w:rsidRPr="00241DAB">
        <w:rPr>
          <w:rFonts w:ascii="Arial" w:hAnsi="Arial" w:cs="Arial"/>
        </w:rPr>
        <w:t>…………………………</w:t>
      </w:r>
      <w:r w:rsidR="00781446" w:rsidRPr="00241DAB">
        <w:rPr>
          <w:rFonts w:ascii="Arial" w:eastAsia="Cambria" w:hAnsi="Arial" w:cs="Arial"/>
        </w:rPr>
        <w:t>t</w:t>
      </w:r>
      <w:r w:rsidR="00781446" w:rsidRPr="00241DAB">
        <w:rPr>
          <w:rFonts w:ascii="Arial" w:hAnsi="Arial" w:cs="Arial"/>
        </w:rPr>
        <w:t>el.: ……… e-mail: ……………………</w:t>
      </w:r>
      <w:proofErr w:type="gramStart"/>
      <w:r w:rsidR="00781446" w:rsidRPr="00241DAB">
        <w:rPr>
          <w:rFonts w:ascii="Arial" w:hAnsi="Arial" w:cs="Arial"/>
        </w:rPr>
        <w:t>…….</w:t>
      </w:r>
      <w:proofErr w:type="gramEnd"/>
      <w:r w:rsidR="00781446" w:rsidRPr="00241DAB">
        <w:rPr>
          <w:rFonts w:ascii="Arial" w:hAnsi="Arial" w:cs="Arial"/>
        </w:rPr>
        <w:t>.</w:t>
      </w:r>
    </w:p>
    <w:p w14:paraId="0B82EA50" w14:textId="77777777" w:rsidR="00781446" w:rsidRPr="00241DAB" w:rsidRDefault="00781446" w:rsidP="00241DAB">
      <w:pPr>
        <w:spacing w:line="360" w:lineRule="auto"/>
        <w:jc w:val="both"/>
        <w:rPr>
          <w:rFonts w:ascii="Arial" w:hAnsi="Arial" w:cs="Arial"/>
        </w:rPr>
      </w:pPr>
    </w:p>
    <w:p w14:paraId="3863A6C6" w14:textId="77777777" w:rsidR="00781446" w:rsidRPr="00241DAB" w:rsidRDefault="00781446" w:rsidP="00241DAB">
      <w:pPr>
        <w:widowControl w:val="0"/>
        <w:autoSpaceDE w:val="0"/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241DAB">
        <w:rPr>
          <w:rFonts w:ascii="Arial" w:hAnsi="Arial" w:cs="Arial"/>
          <w:b/>
          <w:bCs/>
          <w:color w:val="000000"/>
        </w:rPr>
        <w:lastRenderedPageBreak/>
        <w:t>Wraz z ofertą SKŁADAMY następujące oświadczenia i dokumenty:</w:t>
      </w:r>
    </w:p>
    <w:p w14:paraId="6201DE1B" w14:textId="77777777" w:rsidR="00781446" w:rsidRPr="00241DAB" w:rsidRDefault="00781446" w:rsidP="00241DAB">
      <w:pPr>
        <w:widowControl w:val="0"/>
        <w:autoSpaceDE w:val="0"/>
        <w:spacing w:line="360" w:lineRule="auto"/>
        <w:jc w:val="both"/>
        <w:rPr>
          <w:rFonts w:ascii="Arial" w:hAnsi="Arial" w:cs="Arial"/>
          <w:color w:val="000000"/>
        </w:rPr>
      </w:pPr>
      <w:r w:rsidRPr="00241DAB">
        <w:rPr>
          <w:rFonts w:ascii="Arial" w:hAnsi="Arial" w:cs="Arial"/>
          <w:b/>
          <w:bCs/>
          <w:color w:val="000000"/>
        </w:rPr>
        <w:tab/>
      </w:r>
      <w:r w:rsidRPr="00241DAB">
        <w:rPr>
          <w:rFonts w:ascii="Arial" w:hAnsi="Arial" w:cs="Arial"/>
          <w:color w:val="000000"/>
        </w:rPr>
        <w:t>1. ………………………</w:t>
      </w:r>
    </w:p>
    <w:p w14:paraId="7CB2AC63" w14:textId="77777777" w:rsidR="00781446" w:rsidRPr="00241DAB" w:rsidRDefault="00781446" w:rsidP="00241DAB">
      <w:pPr>
        <w:widowControl w:val="0"/>
        <w:autoSpaceDE w:val="0"/>
        <w:spacing w:line="360" w:lineRule="auto"/>
        <w:jc w:val="both"/>
        <w:rPr>
          <w:rFonts w:ascii="Arial" w:hAnsi="Arial" w:cs="Arial"/>
          <w:color w:val="000000"/>
        </w:rPr>
      </w:pPr>
      <w:r w:rsidRPr="00241DAB">
        <w:rPr>
          <w:rFonts w:ascii="Arial" w:hAnsi="Arial" w:cs="Arial"/>
          <w:color w:val="000000"/>
        </w:rPr>
        <w:tab/>
        <w:t>2. ………………………</w:t>
      </w:r>
    </w:p>
    <w:p w14:paraId="6D8C5875" w14:textId="77777777" w:rsidR="00781446" w:rsidRPr="00241DAB" w:rsidRDefault="00781446" w:rsidP="00241DAB">
      <w:pPr>
        <w:widowControl w:val="0"/>
        <w:autoSpaceDE w:val="0"/>
        <w:spacing w:line="360" w:lineRule="auto"/>
        <w:jc w:val="both"/>
        <w:rPr>
          <w:rFonts w:ascii="Arial" w:hAnsi="Arial" w:cs="Arial"/>
          <w:color w:val="000000"/>
        </w:rPr>
      </w:pPr>
      <w:r w:rsidRPr="00241DAB">
        <w:rPr>
          <w:rFonts w:ascii="Arial" w:hAnsi="Arial" w:cs="Arial"/>
          <w:color w:val="000000"/>
        </w:rPr>
        <w:tab/>
        <w:t>3. ………………………</w:t>
      </w:r>
    </w:p>
    <w:p w14:paraId="3C2A8281" w14:textId="77777777" w:rsidR="00781446" w:rsidRPr="00241DAB" w:rsidRDefault="00781446" w:rsidP="00241DAB">
      <w:pPr>
        <w:widowControl w:val="0"/>
        <w:spacing w:before="120" w:line="360" w:lineRule="auto"/>
        <w:jc w:val="both"/>
        <w:rPr>
          <w:rFonts w:ascii="Arial" w:hAnsi="Arial" w:cs="Arial"/>
        </w:rPr>
      </w:pPr>
      <w:r w:rsidRPr="00241DAB">
        <w:rPr>
          <w:rFonts w:ascii="Arial" w:hAnsi="Arial" w:cs="Arial"/>
        </w:rPr>
        <w:t xml:space="preserve">Oświadczam/y, że informacje i dokumenty zawarte w Ofercie na stronach od nr ........................ do nr ......................... stanowią </w:t>
      </w:r>
      <w:r w:rsidRPr="00241DAB">
        <w:rPr>
          <w:rFonts w:ascii="Arial" w:hAnsi="Arial" w:cs="Arial"/>
          <w:i/>
          <w:iCs/>
          <w:u w:val="single"/>
        </w:rPr>
        <w:t>tajemnicę przedsiębiorstwa</w:t>
      </w:r>
      <w:r w:rsidRPr="00241DAB">
        <w:rPr>
          <w:rFonts w:ascii="Arial" w:hAnsi="Arial" w:cs="Arial"/>
        </w:rPr>
        <w:t xml:space="preserve"> w rozumieniu przepisów o zwalczaniu nieuczciwej konkurencji i zastrzegamy, że nie mogą być one udostępniane. Informacje i dokumenty zawarte na pozostałych stronach Oferty są jawne. (jeżeli dotyczy)</w:t>
      </w:r>
    </w:p>
    <w:p w14:paraId="45DD6E66" w14:textId="77777777" w:rsidR="00781446" w:rsidRPr="00241DAB" w:rsidRDefault="00781446" w:rsidP="00241DAB">
      <w:pPr>
        <w:widowControl w:val="0"/>
        <w:spacing w:line="360" w:lineRule="auto"/>
        <w:ind w:left="425" w:hanging="53"/>
        <w:jc w:val="both"/>
        <w:rPr>
          <w:rFonts w:ascii="Arial" w:hAnsi="Arial" w:cs="Arial"/>
          <w:i/>
        </w:rPr>
      </w:pPr>
      <w:r w:rsidRPr="00241DAB">
        <w:rPr>
          <w:rFonts w:ascii="Arial" w:hAnsi="Arial" w:cs="Arial"/>
          <w:i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61AD1D2F" w14:textId="77777777" w:rsidR="00823296" w:rsidRPr="00241DAB" w:rsidRDefault="00823296" w:rsidP="00241DAB">
      <w:pPr>
        <w:pStyle w:val="Standard"/>
        <w:tabs>
          <w:tab w:val="left" w:pos="30"/>
        </w:tabs>
        <w:spacing w:line="360" w:lineRule="auto"/>
        <w:rPr>
          <w:rFonts w:ascii="Arial" w:hAnsi="Arial" w:cs="Arial"/>
          <w:lang w:val="pl-PL"/>
        </w:rPr>
      </w:pPr>
    </w:p>
    <w:sectPr w:rsidR="00823296" w:rsidRPr="00241DAB" w:rsidSect="0001352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AD80B" w14:textId="77777777" w:rsidR="00B94EBE" w:rsidRDefault="00B94EBE" w:rsidP="008350DA">
      <w:r>
        <w:separator/>
      </w:r>
    </w:p>
  </w:endnote>
  <w:endnote w:type="continuationSeparator" w:id="0">
    <w:p w14:paraId="029337C4" w14:textId="77777777" w:rsidR="00B94EBE" w:rsidRDefault="00B94EBE" w:rsidP="0083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5799508"/>
      <w:docPartObj>
        <w:docPartGallery w:val="Page Numbers (Bottom of Page)"/>
        <w:docPartUnique/>
      </w:docPartObj>
    </w:sdtPr>
    <w:sdtEndPr/>
    <w:sdtContent>
      <w:p w14:paraId="49D59FF1" w14:textId="6524D0C5" w:rsidR="00FD0C27" w:rsidRDefault="0005752E">
        <w:pPr>
          <w:pStyle w:val="Stopka"/>
          <w:jc w:val="right"/>
        </w:pPr>
        <w:r w:rsidRPr="009075F8">
          <w:rPr>
            <w:noProof/>
          </w:rPr>
          <w:drawing>
            <wp:inline distT="0" distB="0" distL="0" distR="0" wp14:anchorId="418D2B52" wp14:editId="529D6B8A">
              <wp:extent cx="5760720" cy="581025"/>
              <wp:effectExtent l="0" t="0" r="0" b="9525"/>
              <wp:docPr id="1559019539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FD0C27">
          <w:fldChar w:fldCharType="begin"/>
        </w:r>
        <w:r w:rsidR="00FD0C27">
          <w:instrText>PAGE   \* MERGEFORMAT</w:instrText>
        </w:r>
        <w:r w:rsidR="00FD0C27">
          <w:fldChar w:fldCharType="separate"/>
        </w:r>
        <w:r w:rsidR="00FD0C27">
          <w:t>2</w:t>
        </w:r>
        <w:r w:rsidR="00FD0C27">
          <w:fldChar w:fldCharType="end"/>
        </w:r>
      </w:p>
    </w:sdtContent>
  </w:sdt>
  <w:p w14:paraId="39730765" w14:textId="2673F6F3" w:rsidR="00FD0C27" w:rsidRDefault="00FD0C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78F9A" w14:textId="77777777" w:rsidR="00B94EBE" w:rsidRDefault="00B94EBE" w:rsidP="008350DA">
      <w:r>
        <w:separator/>
      </w:r>
    </w:p>
  </w:footnote>
  <w:footnote w:type="continuationSeparator" w:id="0">
    <w:p w14:paraId="3CE18363" w14:textId="77777777" w:rsidR="00B94EBE" w:rsidRDefault="00B94EBE" w:rsidP="00835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b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b/>
        <w:i w:val="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Cambria" w:hint="default"/>
        <w:b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Cambria" w:hint="default"/>
        <w:b/>
        <w:sz w:val="22"/>
        <w:szCs w:val="22"/>
      </w:rPr>
    </w:lvl>
  </w:abstractNum>
  <w:abstractNum w:abstractNumId="4" w15:restartNumberingAfterBreak="0">
    <w:nsid w:val="085E2CDF"/>
    <w:multiLevelType w:val="hybridMultilevel"/>
    <w:tmpl w:val="5BFAE3F6"/>
    <w:lvl w:ilvl="0" w:tplc="E620F55E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E83425"/>
    <w:multiLevelType w:val="multilevel"/>
    <w:tmpl w:val="5F409CD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288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6" w15:restartNumberingAfterBreak="0">
    <w:nsid w:val="6356355F"/>
    <w:multiLevelType w:val="hybridMultilevel"/>
    <w:tmpl w:val="5C7A09E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4516A0"/>
    <w:multiLevelType w:val="hybridMultilevel"/>
    <w:tmpl w:val="0DFA95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53666">
    <w:abstractNumId w:val="5"/>
  </w:num>
  <w:num w:numId="2" w16cid:durableId="122575515">
    <w:abstractNumId w:val="0"/>
  </w:num>
  <w:num w:numId="3" w16cid:durableId="4289702">
    <w:abstractNumId w:val="1"/>
  </w:num>
  <w:num w:numId="4" w16cid:durableId="2090730733">
    <w:abstractNumId w:val="4"/>
  </w:num>
  <w:num w:numId="5" w16cid:durableId="2012247276">
    <w:abstractNumId w:val="2"/>
  </w:num>
  <w:num w:numId="6" w16cid:durableId="1287663123">
    <w:abstractNumId w:val="3"/>
  </w:num>
  <w:num w:numId="7" w16cid:durableId="1743983384">
    <w:abstractNumId w:val="7"/>
  </w:num>
  <w:num w:numId="8" w16cid:durableId="6192629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C9D"/>
    <w:rsid w:val="00013522"/>
    <w:rsid w:val="00052B5F"/>
    <w:rsid w:val="0005752E"/>
    <w:rsid w:val="00083C7C"/>
    <w:rsid w:val="000F7CF3"/>
    <w:rsid w:val="00113C9D"/>
    <w:rsid w:val="0017130A"/>
    <w:rsid w:val="0017144D"/>
    <w:rsid w:val="002116C5"/>
    <w:rsid w:val="00241DAB"/>
    <w:rsid w:val="002C0753"/>
    <w:rsid w:val="00317547"/>
    <w:rsid w:val="003D49CF"/>
    <w:rsid w:val="003E57D2"/>
    <w:rsid w:val="0042064B"/>
    <w:rsid w:val="004249D1"/>
    <w:rsid w:val="00570827"/>
    <w:rsid w:val="00575C5B"/>
    <w:rsid w:val="00604742"/>
    <w:rsid w:val="006837FD"/>
    <w:rsid w:val="0070396D"/>
    <w:rsid w:val="00737CBE"/>
    <w:rsid w:val="007750EF"/>
    <w:rsid w:val="00781446"/>
    <w:rsid w:val="00784423"/>
    <w:rsid w:val="00823296"/>
    <w:rsid w:val="0083379E"/>
    <w:rsid w:val="008350DA"/>
    <w:rsid w:val="008533C3"/>
    <w:rsid w:val="00895F0D"/>
    <w:rsid w:val="008B019A"/>
    <w:rsid w:val="008B682E"/>
    <w:rsid w:val="0094042E"/>
    <w:rsid w:val="009441CE"/>
    <w:rsid w:val="00990033"/>
    <w:rsid w:val="00A63493"/>
    <w:rsid w:val="00AB253A"/>
    <w:rsid w:val="00AE24C3"/>
    <w:rsid w:val="00AF00D7"/>
    <w:rsid w:val="00B86006"/>
    <w:rsid w:val="00B94EBE"/>
    <w:rsid w:val="00C27D73"/>
    <w:rsid w:val="00C70B58"/>
    <w:rsid w:val="00C9415D"/>
    <w:rsid w:val="00C96F7E"/>
    <w:rsid w:val="00D50F30"/>
    <w:rsid w:val="00D87309"/>
    <w:rsid w:val="00DC0D31"/>
    <w:rsid w:val="00DF5E0C"/>
    <w:rsid w:val="00E20839"/>
    <w:rsid w:val="00E303C1"/>
    <w:rsid w:val="00E502A4"/>
    <w:rsid w:val="00E81123"/>
    <w:rsid w:val="00EA358B"/>
    <w:rsid w:val="00F25492"/>
    <w:rsid w:val="00F85E37"/>
    <w:rsid w:val="00FD0C27"/>
    <w:rsid w:val="00FE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13F50"/>
  <w15:docId w15:val="{10577A7D-B96F-4563-984C-F0084E4C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50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781446"/>
    <w:pPr>
      <w:keepNext/>
      <w:numPr>
        <w:ilvl w:val="2"/>
        <w:numId w:val="2"/>
      </w:numPr>
      <w:spacing w:before="240" w:after="60"/>
      <w:outlineLvl w:val="2"/>
    </w:pPr>
    <w:rPr>
      <w:rFonts w:ascii="Arial" w:eastAsia="SimSun" w:hAnsi="Arial" w:cs="Arial"/>
      <w:b/>
      <w:bCs/>
      <w:kern w:val="2"/>
      <w:sz w:val="26"/>
      <w:szCs w:val="26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781446"/>
    <w:pPr>
      <w:numPr>
        <w:ilvl w:val="6"/>
        <w:numId w:val="2"/>
      </w:numPr>
      <w:spacing w:before="240" w:after="60"/>
      <w:outlineLvl w:val="6"/>
    </w:pPr>
    <w:rPr>
      <w:rFonts w:eastAsia="SimSun"/>
      <w:kern w:val="2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50F30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D50F30"/>
    <w:rPr>
      <w:b/>
      <w:bCs/>
    </w:rPr>
  </w:style>
  <w:style w:type="character" w:customStyle="1" w:styleId="colored">
    <w:name w:val="colored"/>
    <w:basedOn w:val="Domylnaczcionkaakapitu"/>
    <w:rsid w:val="00D50F30"/>
  </w:style>
  <w:style w:type="paragraph" w:styleId="NormalnyWeb">
    <w:name w:val="Normal (Web)"/>
    <w:basedOn w:val="Normalny"/>
    <w:unhideWhenUsed/>
    <w:rsid w:val="0017130A"/>
    <w:pPr>
      <w:spacing w:before="100" w:beforeAutospacing="1" w:after="100" w:afterAutospacing="1"/>
    </w:pPr>
  </w:style>
  <w:style w:type="character" w:customStyle="1" w:styleId="AkapitzlistZnak">
    <w:name w:val="Akapit z listą Znak"/>
    <w:aliases w:val="CW_Lista Znak,normalny tekst Znak,Nagłowek 3 Znak,Numerowanie Znak,L1 Znak,Preambuła Znak,Akapit z listą BS Znak,Dot pt Znak,F5 List Paragraph Znak,Recommendation Znak,List Paragraph11 Znak,lp1 Znak,maz_wyliczenie Znak,sw tekst Znak"/>
    <w:link w:val="Akapitzlist"/>
    <w:uiPriority w:val="34"/>
    <w:qFormat/>
    <w:rsid w:val="008350DA"/>
    <w:rPr>
      <w:rFonts w:eastAsia="SimSun"/>
      <w:lang w:eastAsia="zh-CN"/>
    </w:rPr>
  </w:style>
  <w:style w:type="paragraph" w:customStyle="1" w:styleId="Standard">
    <w:name w:val="Standard"/>
    <w:qFormat/>
    <w:rsid w:val="008350D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ahoma"/>
      <w:kern w:val="2"/>
      <w:sz w:val="24"/>
      <w:szCs w:val="24"/>
      <w:lang w:val="en-US"/>
    </w:rPr>
  </w:style>
  <w:style w:type="paragraph" w:styleId="Akapitzlist">
    <w:name w:val="List Paragraph"/>
    <w:aliases w:val="CW_Lista,normalny tekst,Nagłowek 3,Numerowanie,L1,Preambuła,Akapit z listą BS,Dot pt,F5 List Paragraph,Recommendation,List Paragraph11,lp1,maz_wyliczenie,opis dzialania,K-P_odwolanie,A_wyliczenie,Akapit z listą 1,Podsis rysunk,sw tekst"/>
    <w:basedOn w:val="Normalny"/>
    <w:link w:val="AkapitzlistZnak"/>
    <w:uiPriority w:val="34"/>
    <w:qFormat/>
    <w:rsid w:val="008350DA"/>
    <w:pPr>
      <w:ind w:left="708"/>
    </w:pPr>
    <w:rPr>
      <w:rFonts w:asciiTheme="minorHAnsi" w:eastAsia="SimSun" w:hAnsiTheme="minorHAnsi" w:cstheme="minorBidi"/>
      <w:sz w:val="22"/>
      <w:szCs w:val="22"/>
      <w:lang w:eastAsia="zh-CN"/>
    </w:rPr>
  </w:style>
  <w:style w:type="paragraph" w:customStyle="1" w:styleId="TableContents">
    <w:name w:val="Table Contents"/>
    <w:basedOn w:val="Standard"/>
    <w:rsid w:val="008350DA"/>
    <w:pPr>
      <w:suppressLineNumbers/>
      <w:autoSpaceDN w:val="0"/>
    </w:pPr>
    <w:rPr>
      <w:rFonts w:ascii="Liberation Serif" w:eastAsia="SimSun" w:hAnsi="Liberation Serif" w:cs="Mangal"/>
      <w:kern w:val="3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350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50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350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50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50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50D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781446"/>
    <w:rPr>
      <w:rFonts w:ascii="Arial" w:eastAsia="SimSun" w:hAnsi="Arial" w:cs="Arial"/>
      <w:b/>
      <w:bCs/>
      <w:kern w:val="2"/>
      <w:sz w:val="26"/>
      <w:szCs w:val="26"/>
      <w:lang w:eastAsia="zh-CN"/>
    </w:rPr>
  </w:style>
  <w:style w:type="character" w:customStyle="1" w:styleId="Nagwek7Znak">
    <w:name w:val="Nagłówek 7 Znak"/>
    <w:basedOn w:val="Domylnaczcionkaakapitu"/>
    <w:link w:val="Nagwek7"/>
    <w:rsid w:val="00781446"/>
    <w:rPr>
      <w:rFonts w:ascii="Times New Roman" w:eastAsia="SimSun" w:hAnsi="Times New Roman" w:cs="Times New Roman"/>
      <w:kern w:val="2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781446"/>
    <w:pPr>
      <w:spacing w:after="120"/>
      <w:jc w:val="both"/>
    </w:pPr>
    <w:rPr>
      <w:kern w:val="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781446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size">
    <w:name w:val="size"/>
    <w:basedOn w:val="Domylnaczcionkaakapitu"/>
    <w:rsid w:val="00784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918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2024-06-21T08:53:00Z</cp:lastPrinted>
  <dcterms:created xsi:type="dcterms:W3CDTF">2026-04-22T10:42:00Z</dcterms:created>
  <dcterms:modified xsi:type="dcterms:W3CDTF">2026-04-22T10:50:00Z</dcterms:modified>
</cp:coreProperties>
</file>